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D40531" w14:textId="77777777" w:rsidR="00073CB0" w:rsidRPr="003532BF" w:rsidRDefault="00413E8E" w:rsidP="00500B13">
      <w:pPr>
        <w:suppressAutoHyphens w:val="0"/>
        <w:spacing w:after="0" w:line="480" w:lineRule="auto"/>
        <w:jc w:val="right"/>
        <w:rPr>
          <w:rFonts w:asciiTheme="minorHAnsi" w:hAnsiTheme="minorHAnsi" w:cstheme="minorHAnsi"/>
          <w:lang w:eastAsia="pl-PL"/>
        </w:rPr>
      </w:pPr>
      <w:r w:rsidRPr="003532BF">
        <w:rPr>
          <w:rFonts w:asciiTheme="minorHAnsi" w:hAnsiTheme="minorHAnsi" w:cstheme="minorHAnsi"/>
          <w:lang w:eastAsia="pl-PL"/>
        </w:rPr>
        <w:t>Załącznik nr 9</w:t>
      </w:r>
      <w:r w:rsidR="00F44CFD" w:rsidRPr="003532BF">
        <w:rPr>
          <w:rFonts w:asciiTheme="minorHAnsi" w:hAnsiTheme="minorHAnsi" w:cstheme="minorHAnsi"/>
          <w:lang w:eastAsia="pl-PL"/>
        </w:rPr>
        <w:t xml:space="preserve"> do S</w:t>
      </w:r>
      <w:r w:rsidR="00073CB0" w:rsidRPr="003532BF">
        <w:rPr>
          <w:rFonts w:asciiTheme="minorHAnsi" w:hAnsiTheme="minorHAnsi" w:cstheme="minorHAnsi"/>
          <w:lang w:eastAsia="pl-PL"/>
        </w:rPr>
        <w:t>WZ</w:t>
      </w:r>
    </w:p>
    <w:p w14:paraId="0ED7DE3A" w14:textId="1AE6F005" w:rsidR="00D364DE" w:rsidRPr="003532BF" w:rsidRDefault="00413E8E" w:rsidP="00165695">
      <w:pPr>
        <w:spacing w:after="0" w:line="240" w:lineRule="auto"/>
        <w:ind w:right="5953"/>
        <w:rPr>
          <w:rFonts w:asciiTheme="minorHAnsi" w:eastAsia="Times New Roman" w:hAnsiTheme="minorHAnsi" w:cstheme="minorHAnsi"/>
          <w:bCs/>
          <w:iCs/>
          <w:lang w:eastAsia="pl-PL"/>
        </w:rPr>
      </w:pPr>
      <w:r w:rsidRPr="003532BF">
        <w:rPr>
          <w:rFonts w:asciiTheme="minorHAnsi" w:eastAsia="Times New Roman" w:hAnsiTheme="minorHAnsi" w:cstheme="minorHAnsi"/>
          <w:bCs/>
          <w:iCs/>
          <w:lang w:eastAsia="pl-PL"/>
        </w:rPr>
        <w:t>ZP.261.</w:t>
      </w:r>
      <w:r w:rsidR="00042E63">
        <w:rPr>
          <w:rFonts w:asciiTheme="minorHAnsi" w:eastAsia="Times New Roman" w:hAnsiTheme="minorHAnsi" w:cstheme="minorHAnsi"/>
          <w:bCs/>
          <w:iCs/>
          <w:lang w:eastAsia="pl-PL"/>
        </w:rPr>
        <w:t>1</w:t>
      </w:r>
      <w:r w:rsidRPr="003532BF">
        <w:rPr>
          <w:rFonts w:asciiTheme="minorHAnsi" w:eastAsia="Times New Roman" w:hAnsiTheme="minorHAnsi" w:cstheme="minorHAnsi"/>
          <w:bCs/>
          <w:iCs/>
          <w:lang w:eastAsia="pl-PL"/>
        </w:rPr>
        <w:t>.202</w:t>
      </w:r>
      <w:r w:rsidR="00042E63">
        <w:rPr>
          <w:rFonts w:asciiTheme="minorHAnsi" w:eastAsia="Times New Roman" w:hAnsiTheme="minorHAnsi" w:cstheme="minorHAnsi"/>
          <w:bCs/>
          <w:iCs/>
          <w:lang w:eastAsia="pl-PL"/>
        </w:rPr>
        <w:t>6.DB</w:t>
      </w:r>
    </w:p>
    <w:p w14:paraId="0A751E1B" w14:textId="77777777" w:rsidR="00D364DE" w:rsidRPr="003532BF" w:rsidRDefault="00D364DE" w:rsidP="00165695">
      <w:pPr>
        <w:spacing w:after="0" w:line="240" w:lineRule="auto"/>
        <w:ind w:right="5953"/>
        <w:rPr>
          <w:rFonts w:asciiTheme="minorHAnsi" w:eastAsia="Times New Roman" w:hAnsiTheme="minorHAnsi" w:cstheme="minorHAnsi"/>
          <w:b/>
          <w:bCs/>
          <w:iCs/>
          <w:lang w:eastAsia="pl-PL"/>
        </w:rPr>
      </w:pPr>
    </w:p>
    <w:p w14:paraId="18E59542" w14:textId="77777777" w:rsidR="00413E8E" w:rsidRPr="003532BF" w:rsidRDefault="00413E8E" w:rsidP="00165695">
      <w:pPr>
        <w:spacing w:after="0" w:line="240" w:lineRule="auto"/>
        <w:ind w:right="5953"/>
        <w:rPr>
          <w:rFonts w:asciiTheme="minorHAnsi" w:eastAsia="Times New Roman" w:hAnsiTheme="minorHAnsi" w:cstheme="minorHAnsi"/>
        </w:rPr>
      </w:pPr>
    </w:p>
    <w:p w14:paraId="3A9BD261" w14:textId="34513E04" w:rsidR="00165695" w:rsidRPr="003532BF" w:rsidRDefault="00165695" w:rsidP="00165695">
      <w:pPr>
        <w:spacing w:after="0" w:line="240" w:lineRule="auto"/>
        <w:ind w:right="5953"/>
        <w:rPr>
          <w:rFonts w:asciiTheme="minorHAnsi" w:eastAsia="Times New Roman" w:hAnsiTheme="minorHAnsi" w:cstheme="minorHAnsi"/>
        </w:rPr>
      </w:pPr>
      <w:r w:rsidRPr="003532BF">
        <w:rPr>
          <w:rFonts w:asciiTheme="minorHAnsi" w:eastAsia="Times New Roman" w:hAnsiTheme="minorHAnsi" w:cstheme="minorHAnsi"/>
        </w:rPr>
        <w:t>........................................................</w:t>
      </w:r>
      <w:r w:rsidR="00687D16" w:rsidRPr="003532BF">
        <w:rPr>
          <w:rFonts w:asciiTheme="minorHAnsi" w:eastAsia="Times New Roman" w:hAnsiTheme="minorHAnsi" w:cstheme="minorHAnsi"/>
        </w:rPr>
        <w:t>.</w:t>
      </w:r>
    </w:p>
    <w:p w14:paraId="06E29F12" w14:textId="77777777" w:rsidR="00413E8E" w:rsidRPr="003532BF" w:rsidRDefault="00413E8E" w:rsidP="00413E8E">
      <w:pPr>
        <w:autoSpaceDE w:val="0"/>
        <w:spacing w:before="120" w:after="120" w:line="240" w:lineRule="auto"/>
        <w:ind w:firstLine="357"/>
        <w:rPr>
          <w:rFonts w:asciiTheme="minorHAnsi" w:hAnsiTheme="minorHAnsi" w:cstheme="minorHAnsi"/>
          <w:b/>
          <w:bCs/>
        </w:rPr>
      </w:pPr>
      <w:r w:rsidRPr="003532BF">
        <w:rPr>
          <w:rFonts w:asciiTheme="minorHAnsi" w:hAnsiTheme="minorHAnsi" w:cstheme="minorHAnsi"/>
          <w:i/>
        </w:rPr>
        <w:t xml:space="preserve">   </w:t>
      </w:r>
      <w:proofErr w:type="gramStart"/>
      <w:r w:rsidRPr="003532BF">
        <w:rPr>
          <w:rFonts w:asciiTheme="minorHAnsi" w:hAnsiTheme="minorHAnsi" w:cstheme="minorHAnsi"/>
          <w:i/>
        </w:rPr>
        <w:t>( nazwa</w:t>
      </w:r>
      <w:proofErr w:type="gramEnd"/>
      <w:r w:rsidRPr="003532BF">
        <w:rPr>
          <w:rFonts w:asciiTheme="minorHAnsi" w:hAnsiTheme="minorHAnsi" w:cstheme="minorHAnsi"/>
          <w:i/>
        </w:rPr>
        <w:t xml:space="preserve"> Wykonawcy)</w:t>
      </w:r>
    </w:p>
    <w:p w14:paraId="3EFD221F" w14:textId="77777777" w:rsidR="00B51DC4" w:rsidRPr="003532BF" w:rsidRDefault="000D61F4" w:rsidP="000D61F4">
      <w:pPr>
        <w:autoSpaceDE w:val="0"/>
        <w:spacing w:before="120" w:after="120" w:line="240" w:lineRule="auto"/>
        <w:ind w:firstLine="357"/>
        <w:jc w:val="center"/>
        <w:rPr>
          <w:rFonts w:asciiTheme="minorHAnsi" w:hAnsiTheme="minorHAnsi" w:cstheme="minorHAnsi"/>
          <w:b/>
          <w:bCs/>
        </w:rPr>
      </w:pPr>
      <w:r w:rsidRPr="003532BF">
        <w:rPr>
          <w:rFonts w:asciiTheme="minorHAnsi" w:hAnsiTheme="minorHAnsi" w:cstheme="minorHAnsi"/>
          <w:b/>
          <w:bCs/>
        </w:rPr>
        <w:t>WZÓR WYKAZU OSÓB</w:t>
      </w:r>
      <w:r w:rsidR="008B7D3E" w:rsidRPr="003532BF">
        <w:rPr>
          <w:rFonts w:asciiTheme="minorHAnsi" w:hAnsiTheme="minorHAnsi" w:cstheme="minorHAnsi"/>
          <w:b/>
          <w:bCs/>
        </w:rPr>
        <w:t xml:space="preserve"> </w:t>
      </w:r>
    </w:p>
    <w:p w14:paraId="1012DC07" w14:textId="1761E5AB" w:rsidR="00241217" w:rsidRPr="003532BF" w:rsidRDefault="0001727C" w:rsidP="00241217">
      <w:pPr>
        <w:autoSpaceDE w:val="0"/>
        <w:spacing w:before="120" w:after="120" w:line="240" w:lineRule="auto"/>
        <w:ind w:firstLine="357"/>
        <w:jc w:val="center"/>
        <w:rPr>
          <w:rFonts w:asciiTheme="minorHAnsi" w:hAnsiTheme="minorHAnsi" w:cstheme="minorHAnsi"/>
          <w:bCs/>
        </w:rPr>
      </w:pPr>
      <w:r w:rsidRPr="003532BF">
        <w:rPr>
          <w:rFonts w:asciiTheme="minorHAnsi" w:hAnsiTheme="minorHAnsi" w:cstheme="minorHAnsi"/>
          <w:bCs/>
        </w:rPr>
        <w:t xml:space="preserve">(do warunków udziału, o których mowa w </w:t>
      </w:r>
      <w:r w:rsidR="00D30253" w:rsidRPr="003532BF">
        <w:rPr>
          <w:rFonts w:asciiTheme="minorHAnsi" w:hAnsiTheme="minorHAnsi" w:cstheme="minorHAnsi"/>
          <w:bCs/>
        </w:rPr>
        <w:t>Rozdzia</w:t>
      </w:r>
      <w:r w:rsidR="002B155F" w:rsidRPr="003532BF">
        <w:rPr>
          <w:rFonts w:asciiTheme="minorHAnsi" w:hAnsiTheme="minorHAnsi" w:cstheme="minorHAnsi"/>
          <w:bCs/>
        </w:rPr>
        <w:t>le</w:t>
      </w:r>
      <w:r w:rsidR="00D30253" w:rsidRPr="003532BF">
        <w:rPr>
          <w:rFonts w:asciiTheme="minorHAnsi" w:hAnsiTheme="minorHAnsi" w:cstheme="minorHAnsi"/>
          <w:bCs/>
        </w:rPr>
        <w:t xml:space="preserve"> </w:t>
      </w:r>
      <w:r w:rsidR="00F057ED" w:rsidRPr="003532BF">
        <w:rPr>
          <w:rFonts w:asciiTheme="minorHAnsi" w:hAnsiTheme="minorHAnsi" w:cstheme="minorHAnsi"/>
          <w:bCs/>
        </w:rPr>
        <w:t>IV</w:t>
      </w:r>
      <w:r w:rsidR="00DD6204" w:rsidRPr="003532BF">
        <w:rPr>
          <w:rFonts w:asciiTheme="minorHAnsi" w:hAnsiTheme="minorHAnsi" w:cstheme="minorHAnsi"/>
          <w:bCs/>
        </w:rPr>
        <w:t xml:space="preserve"> </w:t>
      </w:r>
      <w:r w:rsidR="00F44CFD" w:rsidRPr="003532BF">
        <w:rPr>
          <w:rFonts w:asciiTheme="minorHAnsi" w:hAnsiTheme="minorHAnsi" w:cstheme="minorHAnsi"/>
          <w:bCs/>
        </w:rPr>
        <w:t>S</w:t>
      </w:r>
      <w:r w:rsidRPr="003532BF">
        <w:rPr>
          <w:rFonts w:asciiTheme="minorHAnsi" w:hAnsiTheme="minorHAnsi" w:cstheme="minorHAnsi"/>
          <w:bCs/>
        </w:rPr>
        <w:t>WZ)</w:t>
      </w:r>
    </w:p>
    <w:p w14:paraId="3E8FA713" w14:textId="35D81703" w:rsidR="00D364DE" w:rsidRPr="002259C2" w:rsidRDefault="002259C2" w:rsidP="00241217">
      <w:pPr>
        <w:autoSpaceDE w:val="0"/>
        <w:spacing w:before="120" w:after="120" w:line="240" w:lineRule="auto"/>
        <w:ind w:firstLine="357"/>
        <w:jc w:val="center"/>
        <w:rPr>
          <w:rFonts w:asciiTheme="minorHAnsi" w:hAnsiTheme="minorHAnsi" w:cstheme="minorHAnsi"/>
          <w:bCs/>
          <w:color w:val="EE0000"/>
        </w:rPr>
      </w:pPr>
      <w:r w:rsidRPr="002259C2">
        <w:rPr>
          <w:rFonts w:asciiTheme="minorHAnsi" w:hAnsiTheme="minorHAnsi" w:cstheme="minorHAnsi"/>
          <w:bCs/>
          <w:color w:val="EE0000"/>
        </w:rPr>
        <w:t xml:space="preserve">UWAGA – tabelę należy </w:t>
      </w:r>
      <w:r>
        <w:rPr>
          <w:rFonts w:asciiTheme="minorHAnsi" w:hAnsiTheme="minorHAnsi" w:cstheme="minorHAnsi"/>
          <w:bCs/>
          <w:color w:val="EE0000"/>
        </w:rPr>
        <w:t>dostosować</w:t>
      </w:r>
      <w:r w:rsidRPr="002259C2">
        <w:rPr>
          <w:rFonts w:asciiTheme="minorHAnsi" w:hAnsiTheme="minorHAnsi" w:cstheme="minorHAnsi"/>
          <w:bCs/>
          <w:color w:val="EE0000"/>
        </w:rPr>
        <w:t xml:space="preserve"> do zapisów dot. danej części</w:t>
      </w:r>
    </w:p>
    <w:p w14:paraId="5304CED7" w14:textId="03C355D4" w:rsidR="002259C2" w:rsidRDefault="00302520" w:rsidP="002259C2">
      <w:pPr>
        <w:autoSpaceDE w:val="0"/>
        <w:spacing w:before="120" w:after="120" w:line="240" w:lineRule="auto"/>
        <w:ind w:firstLine="357"/>
        <w:rPr>
          <w:rFonts w:asciiTheme="minorHAnsi" w:hAnsiTheme="minorHAnsi" w:cstheme="minorHAnsi"/>
          <w:b/>
          <w:bCs/>
        </w:rPr>
      </w:pPr>
      <w:r w:rsidRPr="003532BF">
        <w:rPr>
          <w:rFonts w:asciiTheme="minorHAnsi" w:hAnsiTheme="minorHAnsi" w:cstheme="minorHAnsi"/>
          <w:b/>
          <w:bCs/>
        </w:rPr>
        <w:t>Część nr ………….</w:t>
      </w:r>
    </w:p>
    <w:tbl>
      <w:tblPr>
        <w:tblpPr w:leftFromText="141" w:rightFromText="141" w:vertAnchor="text" w:horzAnchor="margin" w:tblpY="443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1"/>
        <w:gridCol w:w="5057"/>
        <w:gridCol w:w="2050"/>
        <w:gridCol w:w="1448"/>
        <w:gridCol w:w="1479"/>
        <w:gridCol w:w="2142"/>
      </w:tblGrid>
      <w:tr w:rsidR="002259C2" w:rsidRPr="002259C2" w14:paraId="596F0E94" w14:textId="61C10ED0" w:rsidTr="002259C2">
        <w:trPr>
          <w:cantSplit/>
          <w:trHeight w:val="266"/>
        </w:trPr>
        <w:tc>
          <w:tcPr>
            <w:tcW w:w="4250" w:type="pct"/>
            <w:gridSpan w:val="5"/>
            <w:shd w:val="clear" w:color="auto" w:fill="D9D9D9"/>
            <w:vAlign w:val="center"/>
          </w:tcPr>
          <w:p w14:paraId="0CE572BA" w14:textId="77777777" w:rsidR="002259C2" w:rsidRPr="002259C2" w:rsidRDefault="002259C2" w:rsidP="002259C2">
            <w:pPr>
              <w:suppressAutoHyphens w:val="0"/>
              <w:snapToGrid w:val="0"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/>
                <w:sz w:val="20"/>
                <w:szCs w:val="20"/>
                <w:lang w:eastAsia="pl-PL"/>
              </w:rPr>
              <w:t>DOŚWIADCZENIE ZAWODOWE NIEZBĘDNE DO WYKONANIA ZAMÓWIENIA</w:t>
            </w:r>
          </w:p>
        </w:tc>
        <w:tc>
          <w:tcPr>
            <w:tcW w:w="750" w:type="pct"/>
            <w:shd w:val="clear" w:color="auto" w:fill="D9D9D9"/>
            <w:vAlign w:val="center"/>
          </w:tcPr>
          <w:p w14:paraId="46623421" w14:textId="77777777" w:rsidR="002259C2" w:rsidRPr="002259C2" w:rsidRDefault="002259C2" w:rsidP="002259C2">
            <w:pPr>
              <w:suppressAutoHyphens w:val="0"/>
              <w:snapToGrid w:val="0"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</w:tc>
      </w:tr>
      <w:tr w:rsidR="002259C2" w:rsidRPr="002259C2" w14:paraId="5BE6CD5A" w14:textId="4076A56A" w:rsidTr="002259C2">
        <w:trPr>
          <w:cantSplit/>
          <w:trHeight w:val="1073"/>
        </w:trPr>
        <w:tc>
          <w:tcPr>
            <w:tcW w:w="736" w:type="pct"/>
            <w:shd w:val="clear" w:color="auto" w:fill="D9D9D9"/>
            <w:vAlign w:val="center"/>
          </w:tcPr>
          <w:p w14:paraId="148F28C6" w14:textId="77777777" w:rsidR="002259C2" w:rsidRPr="002259C2" w:rsidRDefault="002259C2" w:rsidP="002259C2">
            <w:pPr>
              <w:suppressAutoHyphens w:val="0"/>
              <w:snapToGrid w:val="0"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771" w:type="pct"/>
            <w:shd w:val="clear" w:color="auto" w:fill="D9D9D9"/>
            <w:vAlign w:val="center"/>
          </w:tcPr>
          <w:p w14:paraId="531BE1B6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trike/>
                <w:sz w:val="24"/>
                <w:szCs w:val="24"/>
                <w:lang w:eastAsia="pl-PL"/>
              </w:rPr>
            </w:pPr>
            <w:r w:rsidRPr="002259C2">
              <w:rPr>
                <w:rFonts w:eastAsia="Times New Roman"/>
                <w:b/>
                <w:bCs/>
              </w:rPr>
              <w:t>Nazwa zamówienia wraz z informacją na potrzeby jakiego opracowania planistycznego było sporządzane</w:t>
            </w:r>
          </w:p>
        </w:tc>
        <w:tc>
          <w:tcPr>
            <w:tcW w:w="718" w:type="pct"/>
            <w:shd w:val="clear" w:color="auto" w:fill="D9D9D9"/>
            <w:vAlign w:val="center"/>
          </w:tcPr>
          <w:p w14:paraId="6FAEDC47" w14:textId="77777777" w:rsidR="002259C2" w:rsidRPr="002259C2" w:rsidRDefault="002259C2" w:rsidP="002259C2">
            <w:pPr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  <w:p w14:paraId="224595D8" w14:textId="77777777" w:rsidR="002259C2" w:rsidRPr="002259C2" w:rsidRDefault="002259C2" w:rsidP="002259C2">
            <w:pPr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Zakres</w:t>
            </w:r>
          </w:p>
          <w:p w14:paraId="6292314B" w14:textId="77777777" w:rsidR="002259C2" w:rsidRPr="002259C2" w:rsidRDefault="002259C2" w:rsidP="002259C2">
            <w:pPr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wykonany przez eksperta (krótki opis)</w:t>
            </w:r>
          </w:p>
          <w:p w14:paraId="1D7A026F" w14:textId="77777777" w:rsidR="002259C2" w:rsidRPr="002259C2" w:rsidRDefault="002259C2" w:rsidP="002259C2">
            <w:pPr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07" w:type="pct"/>
            <w:shd w:val="clear" w:color="auto" w:fill="D9D9D9"/>
            <w:vAlign w:val="center"/>
          </w:tcPr>
          <w:p w14:paraId="6CBC1D49" w14:textId="77777777" w:rsidR="002259C2" w:rsidRPr="002259C2" w:rsidRDefault="002259C2" w:rsidP="002259C2">
            <w:pPr>
              <w:suppressAutoHyphens w:val="0"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/>
                <w:sz w:val="20"/>
                <w:szCs w:val="20"/>
                <w:lang w:eastAsia="pl-PL"/>
              </w:rPr>
              <w:t>Zleceniodawca</w:t>
            </w:r>
          </w:p>
          <w:p w14:paraId="07BC65DF" w14:textId="77777777" w:rsidR="002259C2" w:rsidRPr="002259C2" w:rsidRDefault="002259C2" w:rsidP="002259C2">
            <w:pPr>
              <w:suppressAutoHyphens w:val="0"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18" w:type="pct"/>
            <w:shd w:val="clear" w:color="auto" w:fill="D9D9D9"/>
            <w:vAlign w:val="center"/>
          </w:tcPr>
          <w:p w14:paraId="619CC24C" w14:textId="77777777" w:rsidR="002259C2" w:rsidRPr="002259C2" w:rsidRDefault="002259C2" w:rsidP="002259C2">
            <w:pPr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Data wykonania</w:t>
            </w:r>
          </w:p>
          <w:p w14:paraId="55D6D6D8" w14:textId="77777777" w:rsidR="002259C2" w:rsidRPr="002259C2" w:rsidRDefault="002259C2" w:rsidP="002259C2">
            <w:pPr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Zamówienia</w:t>
            </w:r>
          </w:p>
          <w:p w14:paraId="2DFCF243" w14:textId="77777777" w:rsidR="002259C2" w:rsidRPr="002259C2" w:rsidRDefault="002259C2" w:rsidP="002259C2">
            <w:pPr>
              <w:suppressAutoHyphens w:val="0"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(dzień-miesiąc-rok)</w:t>
            </w:r>
          </w:p>
        </w:tc>
        <w:tc>
          <w:tcPr>
            <w:tcW w:w="750" w:type="pct"/>
            <w:shd w:val="clear" w:color="auto" w:fill="D9D9D9"/>
            <w:vAlign w:val="center"/>
          </w:tcPr>
          <w:p w14:paraId="22B49BAA" w14:textId="70593F93" w:rsidR="002259C2" w:rsidRPr="002259C2" w:rsidRDefault="002259C2" w:rsidP="002259C2">
            <w:pPr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Podstawa do dysponowania osobą</w:t>
            </w:r>
            <w:r>
              <w:rPr>
                <w:rFonts w:eastAsia="Times New Roman"/>
                <w:b/>
                <w:bCs/>
                <w:sz w:val="20"/>
                <w:szCs w:val="20"/>
                <w:vertAlign w:val="superscript"/>
                <w:lang w:eastAsia="pl-PL"/>
              </w:rPr>
              <w:t>*</w:t>
            </w:r>
          </w:p>
        </w:tc>
      </w:tr>
      <w:tr w:rsidR="002259C2" w:rsidRPr="002259C2" w14:paraId="2C295F94" w14:textId="05C49F87" w:rsidTr="002259C2">
        <w:trPr>
          <w:cantSplit/>
          <w:trHeight w:val="199"/>
        </w:trPr>
        <w:tc>
          <w:tcPr>
            <w:tcW w:w="736" w:type="pct"/>
            <w:vMerge w:val="restart"/>
            <w:vAlign w:val="center"/>
          </w:tcPr>
          <w:p w14:paraId="4060EDCE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2259C2">
              <w:rPr>
                <w:rFonts w:eastAsia="Times New Roman"/>
                <w:sz w:val="20"/>
                <w:szCs w:val="20"/>
              </w:rPr>
              <w:t>Ekspert z dziedziny botaniki</w:t>
            </w:r>
          </w:p>
          <w:p w14:paraId="618FD831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2259C2">
              <w:rPr>
                <w:rFonts w:eastAsia="Times New Roman"/>
                <w:sz w:val="20"/>
                <w:szCs w:val="20"/>
              </w:rPr>
              <w:t>…………………</w:t>
            </w:r>
            <w:r w:rsidRPr="002259C2">
              <w:rPr>
                <w:rFonts w:eastAsia="Times New Roman"/>
                <w:sz w:val="20"/>
                <w:szCs w:val="20"/>
              </w:rPr>
              <w:br/>
            </w:r>
            <w:r w:rsidRPr="00A04CDD">
              <w:rPr>
                <w:rFonts w:eastAsia="Times New Roman"/>
                <w:sz w:val="16"/>
                <w:szCs w:val="16"/>
              </w:rPr>
              <w:t>(</w:t>
            </w:r>
            <w:r w:rsidRPr="00A04CDD">
              <w:rPr>
                <w:rFonts w:eastAsia="Times New Roman"/>
                <w:i/>
                <w:sz w:val="16"/>
                <w:szCs w:val="16"/>
              </w:rPr>
              <w:t>imię i nazwisko</w:t>
            </w:r>
            <w:r w:rsidRPr="00A04CDD"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1771" w:type="pct"/>
            <w:vAlign w:val="center"/>
          </w:tcPr>
          <w:p w14:paraId="6665C044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nazwa </w:t>
            </w:r>
            <w:proofErr w:type="gramStart"/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>zamówienia:…</w:t>
            </w:r>
            <w:proofErr w:type="gramEnd"/>
          </w:p>
          <w:p w14:paraId="688DE331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dokument </w:t>
            </w:r>
            <w:proofErr w:type="gramStart"/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>planistyczny:...</w:t>
            </w:r>
            <w:proofErr w:type="gramEnd"/>
          </w:p>
        </w:tc>
        <w:tc>
          <w:tcPr>
            <w:tcW w:w="718" w:type="pct"/>
            <w:vAlign w:val="center"/>
          </w:tcPr>
          <w:p w14:paraId="2651BD9F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07" w:type="pct"/>
            <w:vAlign w:val="center"/>
          </w:tcPr>
          <w:p w14:paraId="28E4490A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18" w:type="pct"/>
            <w:vAlign w:val="center"/>
          </w:tcPr>
          <w:p w14:paraId="58D2DB06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50" w:type="pct"/>
            <w:vAlign w:val="center"/>
          </w:tcPr>
          <w:p w14:paraId="6328BE8E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2259C2" w:rsidRPr="002259C2" w14:paraId="54BE7BD2" w14:textId="2D23367D" w:rsidTr="002259C2">
        <w:trPr>
          <w:cantSplit/>
          <w:trHeight w:val="198"/>
        </w:trPr>
        <w:tc>
          <w:tcPr>
            <w:tcW w:w="736" w:type="pct"/>
            <w:vMerge/>
            <w:vAlign w:val="center"/>
          </w:tcPr>
          <w:p w14:paraId="4A4487E8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71" w:type="pct"/>
            <w:vAlign w:val="center"/>
          </w:tcPr>
          <w:p w14:paraId="0707ECE2" w14:textId="7FBD70CD" w:rsidR="00700DB3" w:rsidRPr="00700DB3" w:rsidRDefault="00700DB3" w:rsidP="00700DB3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700DB3">
              <w:rPr>
                <w:rFonts w:eastAsia="Times New Roman"/>
                <w:bCs/>
                <w:sz w:val="20"/>
                <w:szCs w:val="20"/>
                <w:lang w:eastAsia="pl-PL"/>
              </w:rPr>
              <w:t>nazwa zamówienia: ……</w:t>
            </w:r>
          </w:p>
          <w:p w14:paraId="5617421D" w14:textId="77777777" w:rsidR="00700DB3" w:rsidRPr="00700DB3" w:rsidRDefault="00700DB3" w:rsidP="00700DB3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700DB3">
              <w:rPr>
                <w:rFonts w:eastAsia="Times New Roman"/>
                <w:bCs/>
                <w:sz w:val="20"/>
                <w:szCs w:val="20"/>
                <w:lang w:eastAsia="pl-PL"/>
              </w:rPr>
              <w:t>Raport Państwowego Monitoringu Środowiska na stanowisku …………</w:t>
            </w:r>
          </w:p>
          <w:p w14:paraId="2EB7EB83" w14:textId="55502C39" w:rsidR="002259C2" w:rsidRPr="00A04CDD" w:rsidRDefault="00700DB3" w:rsidP="00700DB3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16"/>
                <w:szCs w:val="16"/>
                <w:lang w:eastAsia="pl-PL"/>
              </w:rPr>
            </w:pPr>
            <w:r w:rsidRPr="00A04CDD">
              <w:rPr>
                <w:rFonts w:eastAsia="Times New Roman"/>
                <w:bCs/>
                <w:sz w:val="16"/>
                <w:szCs w:val="16"/>
                <w:lang w:eastAsia="pl-PL"/>
              </w:rPr>
              <w:t>(nazwa siedliska przyrodniczego/gatunku rośliny)</w:t>
            </w:r>
          </w:p>
        </w:tc>
        <w:tc>
          <w:tcPr>
            <w:tcW w:w="718" w:type="pct"/>
            <w:vAlign w:val="center"/>
          </w:tcPr>
          <w:p w14:paraId="60D2C154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07" w:type="pct"/>
            <w:vAlign w:val="center"/>
          </w:tcPr>
          <w:p w14:paraId="104F8AF6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18" w:type="pct"/>
            <w:vAlign w:val="center"/>
          </w:tcPr>
          <w:p w14:paraId="5692B1DE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50" w:type="pct"/>
            <w:vAlign w:val="center"/>
          </w:tcPr>
          <w:p w14:paraId="3AEE1847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2259C2" w:rsidRPr="002259C2" w14:paraId="34740F4D" w14:textId="2F4D72DB" w:rsidTr="002259C2">
        <w:trPr>
          <w:cantSplit/>
          <w:trHeight w:val="442"/>
        </w:trPr>
        <w:tc>
          <w:tcPr>
            <w:tcW w:w="736" w:type="pct"/>
            <w:vMerge w:val="restart"/>
            <w:vAlign w:val="center"/>
          </w:tcPr>
          <w:p w14:paraId="0EDD087D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2259C2">
              <w:rPr>
                <w:rFonts w:eastAsia="Times New Roman"/>
                <w:sz w:val="20"/>
                <w:szCs w:val="20"/>
              </w:rPr>
              <w:t>Ekspert z dziedziny</w:t>
            </w:r>
          </w:p>
          <w:p w14:paraId="509B4E91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2259C2">
              <w:rPr>
                <w:rFonts w:eastAsia="Times New Roman"/>
                <w:sz w:val="20"/>
                <w:szCs w:val="20"/>
              </w:rPr>
              <w:t xml:space="preserve">zoologii  </w:t>
            </w:r>
            <w:r w:rsidRPr="002259C2">
              <w:rPr>
                <w:rFonts w:eastAsia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7122027D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2259C2">
              <w:rPr>
                <w:rFonts w:eastAsia="Times New Roman"/>
                <w:sz w:val="20"/>
                <w:szCs w:val="20"/>
              </w:rPr>
              <w:t>…………………</w:t>
            </w:r>
            <w:r w:rsidRPr="002259C2">
              <w:rPr>
                <w:rFonts w:eastAsia="Times New Roman"/>
                <w:sz w:val="20"/>
                <w:szCs w:val="20"/>
              </w:rPr>
              <w:br/>
            </w:r>
            <w:r w:rsidRPr="00A04CDD">
              <w:rPr>
                <w:rFonts w:eastAsia="Times New Roman"/>
                <w:sz w:val="16"/>
                <w:szCs w:val="16"/>
              </w:rPr>
              <w:t>(</w:t>
            </w:r>
            <w:r w:rsidRPr="00A04CDD">
              <w:rPr>
                <w:rFonts w:eastAsia="Times New Roman"/>
                <w:i/>
                <w:sz w:val="16"/>
                <w:szCs w:val="16"/>
              </w:rPr>
              <w:t>imię i nazwisko</w:t>
            </w:r>
            <w:r w:rsidRPr="00A04CDD"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1771" w:type="pct"/>
            <w:vAlign w:val="center"/>
          </w:tcPr>
          <w:p w14:paraId="40C6723E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nazwa </w:t>
            </w:r>
            <w:proofErr w:type="gramStart"/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>zamówienia:…</w:t>
            </w:r>
            <w:proofErr w:type="gramEnd"/>
          </w:p>
          <w:p w14:paraId="18197FAE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dokument </w:t>
            </w:r>
            <w:proofErr w:type="gramStart"/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>planistyczny:...</w:t>
            </w:r>
            <w:proofErr w:type="gramEnd"/>
          </w:p>
        </w:tc>
        <w:tc>
          <w:tcPr>
            <w:tcW w:w="718" w:type="pct"/>
            <w:vAlign w:val="center"/>
          </w:tcPr>
          <w:p w14:paraId="2543F0CF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07" w:type="pct"/>
            <w:vAlign w:val="center"/>
          </w:tcPr>
          <w:p w14:paraId="3A79EA53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18" w:type="pct"/>
            <w:vAlign w:val="center"/>
          </w:tcPr>
          <w:p w14:paraId="721F43AC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50" w:type="pct"/>
            <w:vAlign w:val="center"/>
          </w:tcPr>
          <w:p w14:paraId="493C091C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2259C2" w:rsidRPr="002259C2" w14:paraId="33F2FBC3" w14:textId="1F3650F0" w:rsidTr="002259C2">
        <w:trPr>
          <w:cantSplit/>
          <w:trHeight w:val="545"/>
        </w:trPr>
        <w:tc>
          <w:tcPr>
            <w:tcW w:w="736" w:type="pct"/>
            <w:vMerge/>
            <w:vAlign w:val="center"/>
          </w:tcPr>
          <w:p w14:paraId="637BD383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71" w:type="pct"/>
            <w:vAlign w:val="center"/>
          </w:tcPr>
          <w:p w14:paraId="612D6870" w14:textId="093D1726" w:rsidR="00700DB3" w:rsidRPr="00700DB3" w:rsidRDefault="00700DB3" w:rsidP="00700DB3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700DB3">
              <w:rPr>
                <w:rFonts w:eastAsia="Times New Roman"/>
                <w:bCs/>
                <w:sz w:val="20"/>
                <w:szCs w:val="20"/>
                <w:lang w:eastAsia="pl-PL"/>
              </w:rPr>
              <w:t>nazwa zamówienia: ……</w:t>
            </w:r>
          </w:p>
          <w:p w14:paraId="260C7F95" w14:textId="77777777" w:rsidR="00700DB3" w:rsidRPr="00700DB3" w:rsidRDefault="00700DB3" w:rsidP="00700DB3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700DB3">
              <w:rPr>
                <w:rFonts w:eastAsia="Times New Roman"/>
                <w:bCs/>
                <w:sz w:val="20"/>
                <w:szCs w:val="20"/>
                <w:lang w:eastAsia="pl-PL"/>
              </w:rPr>
              <w:t>Raport Państwowego Monitoringu Środowiska na stanowisku …………</w:t>
            </w:r>
          </w:p>
          <w:p w14:paraId="40BD92FF" w14:textId="48874A60" w:rsidR="002259C2" w:rsidRPr="00A04CDD" w:rsidRDefault="00700DB3" w:rsidP="00700DB3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16"/>
                <w:szCs w:val="16"/>
                <w:lang w:eastAsia="pl-PL"/>
              </w:rPr>
            </w:pPr>
            <w:r w:rsidRPr="00A04CDD">
              <w:rPr>
                <w:rFonts w:eastAsia="Times New Roman"/>
                <w:bCs/>
                <w:sz w:val="16"/>
                <w:szCs w:val="16"/>
                <w:lang w:eastAsia="pl-PL"/>
              </w:rPr>
              <w:t>(nazwa gatunku)</w:t>
            </w:r>
          </w:p>
        </w:tc>
        <w:tc>
          <w:tcPr>
            <w:tcW w:w="718" w:type="pct"/>
            <w:vAlign w:val="center"/>
          </w:tcPr>
          <w:p w14:paraId="43BD24BE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07" w:type="pct"/>
            <w:vAlign w:val="center"/>
          </w:tcPr>
          <w:p w14:paraId="4A375A46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18" w:type="pct"/>
            <w:vAlign w:val="center"/>
          </w:tcPr>
          <w:p w14:paraId="488F13AF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50" w:type="pct"/>
            <w:vAlign w:val="center"/>
          </w:tcPr>
          <w:p w14:paraId="01CBD1E5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2259C2" w:rsidRPr="002259C2" w14:paraId="39834F1D" w14:textId="5983E6C6" w:rsidTr="002259C2">
        <w:trPr>
          <w:cantSplit/>
          <w:trHeight w:val="396"/>
        </w:trPr>
        <w:tc>
          <w:tcPr>
            <w:tcW w:w="736" w:type="pct"/>
            <w:vMerge w:val="restart"/>
            <w:vAlign w:val="center"/>
          </w:tcPr>
          <w:p w14:paraId="3885D973" w14:textId="77777777" w:rsidR="002259C2" w:rsidRPr="00A04CDD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A04CDD">
              <w:rPr>
                <w:rFonts w:eastAsia="Times New Roman"/>
                <w:sz w:val="20"/>
                <w:szCs w:val="20"/>
                <w:lang w:val="en-US"/>
              </w:rPr>
              <w:t xml:space="preserve">Ekspert z </w:t>
            </w:r>
            <w:proofErr w:type="gramStart"/>
            <w:r w:rsidRPr="00A04CDD">
              <w:rPr>
                <w:rFonts w:eastAsia="Times New Roman"/>
                <w:sz w:val="20"/>
                <w:szCs w:val="20"/>
                <w:lang w:val="en-US"/>
              </w:rPr>
              <w:t>dziedziny  chiropterologii</w:t>
            </w:r>
            <w:proofErr w:type="gramEnd"/>
          </w:p>
          <w:p w14:paraId="01F3EAFF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A04CDD">
              <w:rPr>
                <w:rFonts w:eastAsia="Times New Roman"/>
                <w:sz w:val="20"/>
                <w:szCs w:val="20"/>
              </w:rPr>
              <w:lastRenderedPageBreak/>
              <w:t>…………………</w:t>
            </w:r>
            <w:r w:rsidRPr="00A04CDD">
              <w:rPr>
                <w:rFonts w:eastAsia="Times New Roman"/>
                <w:sz w:val="16"/>
                <w:szCs w:val="16"/>
              </w:rPr>
              <w:br/>
              <w:t>(</w:t>
            </w:r>
            <w:r w:rsidRPr="00A04CDD">
              <w:rPr>
                <w:rFonts w:eastAsia="Times New Roman"/>
                <w:i/>
                <w:sz w:val="16"/>
                <w:szCs w:val="16"/>
              </w:rPr>
              <w:t>imię i nazwisko</w:t>
            </w:r>
            <w:r w:rsidRPr="00A04CDD"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1771" w:type="pct"/>
            <w:vAlign w:val="center"/>
          </w:tcPr>
          <w:p w14:paraId="058AE06D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lastRenderedPageBreak/>
              <w:t xml:space="preserve">nazwa </w:t>
            </w:r>
            <w:proofErr w:type="gramStart"/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>zamówienia:…</w:t>
            </w:r>
            <w:proofErr w:type="gramEnd"/>
          </w:p>
          <w:p w14:paraId="3BD07A62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dokument </w:t>
            </w:r>
            <w:proofErr w:type="gramStart"/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>planistyczny:...</w:t>
            </w:r>
            <w:proofErr w:type="gramEnd"/>
          </w:p>
        </w:tc>
        <w:tc>
          <w:tcPr>
            <w:tcW w:w="718" w:type="pct"/>
            <w:vAlign w:val="center"/>
          </w:tcPr>
          <w:p w14:paraId="47F3E8B2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07" w:type="pct"/>
            <w:vAlign w:val="center"/>
          </w:tcPr>
          <w:p w14:paraId="7332BCD1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18" w:type="pct"/>
            <w:vAlign w:val="center"/>
          </w:tcPr>
          <w:p w14:paraId="7C829B0D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50" w:type="pct"/>
            <w:vAlign w:val="center"/>
          </w:tcPr>
          <w:p w14:paraId="3439302B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2259C2" w:rsidRPr="002259C2" w14:paraId="21AA0A35" w14:textId="10F9AD3A" w:rsidTr="002259C2">
        <w:trPr>
          <w:cantSplit/>
          <w:trHeight w:val="637"/>
        </w:trPr>
        <w:tc>
          <w:tcPr>
            <w:tcW w:w="736" w:type="pct"/>
            <w:vMerge/>
            <w:vAlign w:val="center"/>
          </w:tcPr>
          <w:p w14:paraId="7D7EDC14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71" w:type="pct"/>
            <w:vAlign w:val="center"/>
          </w:tcPr>
          <w:p w14:paraId="5E42644C" w14:textId="77777777" w:rsidR="00700DB3" w:rsidRPr="00700DB3" w:rsidRDefault="00700DB3" w:rsidP="00700DB3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700DB3">
              <w:rPr>
                <w:rFonts w:eastAsia="Times New Roman"/>
                <w:bCs/>
                <w:sz w:val="20"/>
                <w:szCs w:val="20"/>
                <w:lang w:eastAsia="pl-PL"/>
              </w:rPr>
              <w:t>nazwa zamówienia: ……</w:t>
            </w:r>
          </w:p>
          <w:p w14:paraId="340EA06F" w14:textId="77777777" w:rsidR="00700DB3" w:rsidRPr="00700DB3" w:rsidRDefault="00700DB3" w:rsidP="00700DB3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700DB3">
              <w:rPr>
                <w:rFonts w:eastAsia="Times New Roman"/>
                <w:bCs/>
                <w:sz w:val="20"/>
                <w:szCs w:val="20"/>
                <w:lang w:eastAsia="pl-PL"/>
              </w:rPr>
              <w:t>Raport Państwowego Monitoringu Środowiska na stanowisku …………</w:t>
            </w:r>
          </w:p>
          <w:p w14:paraId="26533AF5" w14:textId="302DA096" w:rsidR="002259C2" w:rsidRPr="00A04CDD" w:rsidRDefault="00700DB3" w:rsidP="00700DB3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16"/>
                <w:szCs w:val="16"/>
                <w:lang w:eastAsia="pl-PL"/>
              </w:rPr>
            </w:pPr>
            <w:r w:rsidRPr="00A04CDD">
              <w:rPr>
                <w:rFonts w:eastAsia="Times New Roman"/>
                <w:bCs/>
                <w:sz w:val="16"/>
                <w:szCs w:val="16"/>
                <w:lang w:eastAsia="pl-PL"/>
              </w:rPr>
              <w:t>(nazwa gatunku)</w:t>
            </w:r>
          </w:p>
        </w:tc>
        <w:tc>
          <w:tcPr>
            <w:tcW w:w="718" w:type="pct"/>
            <w:vAlign w:val="center"/>
          </w:tcPr>
          <w:p w14:paraId="62099D12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07" w:type="pct"/>
            <w:vAlign w:val="center"/>
          </w:tcPr>
          <w:p w14:paraId="25DBB41A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18" w:type="pct"/>
            <w:vAlign w:val="center"/>
          </w:tcPr>
          <w:p w14:paraId="789906E2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50" w:type="pct"/>
            <w:vAlign w:val="center"/>
          </w:tcPr>
          <w:p w14:paraId="5577481C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2259C2" w:rsidRPr="002259C2" w14:paraId="017873F3" w14:textId="4502FBED" w:rsidTr="002259C2">
        <w:trPr>
          <w:cantSplit/>
          <w:trHeight w:val="536"/>
        </w:trPr>
        <w:tc>
          <w:tcPr>
            <w:tcW w:w="736" w:type="pct"/>
            <w:vMerge w:val="restart"/>
            <w:vAlign w:val="center"/>
          </w:tcPr>
          <w:p w14:paraId="7503B394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2259C2">
              <w:rPr>
                <w:rFonts w:eastAsia="Times New Roman"/>
                <w:sz w:val="20"/>
                <w:szCs w:val="20"/>
                <w:lang w:val="en-US"/>
              </w:rPr>
              <w:t xml:space="preserve">Ekspert z </w:t>
            </w:r>
            <w:proofErr w:type="gramStart"/>
            <w:r w:rsidRPr="002259C2">
              <w:rPr>
                <w:rFonts w:eastAsia="Times New Roman"/>
                <w:sz w:val="20"/>
                <w:szCs w:val="20"/>
                <w:lang w:val="en-US"/>
              </w:rPr>
              <w:t>dziedziny  ornitologii</w:t>
            </w:r>
            <w:proofErr w:type="gramEnd"/>
          </w:p>
          <w:p w14:paraId="2A0D31E6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2259C2">
              <w:rPr>
                <w:rFonts w:eastAsia="Times New Roman"/>
                <w:sz w:val="20"/>
                <w:szCs w:val="20"/>
              </w:rPr>
              <w:t>…………………</w:t>
            </w:r>
            <w:r w:rsidRPr="002259C2">
              <w:rPr>
                <w:rFonts w:eastAsia="Times New Roman"/>
                <w:sz w:val="20"/>
                <w:szCs w:val="20"/>
              </w:rPr>
              <w:br/>
            </w:r>
            <w:r w:rsidRPr="00A04CDD">
              <w:rPr>
                <w:rFonts w:eastAsia="Times New Roman"/>
                <w:sz w:val="16"/>
                <w:szCs w:val="16"/>
              </w:rPr>
              <w:t>(</w:t>
            </w:r>
            <w:r w:rsidRPr="00A04CDD">
              <w:rPr>
                <w:rFonts w:eastAsia="Times New Roman"/>
                <w:i/>
                <w:sz w:val="16"/>
                <w:szCs w:val="16"/>
              </w:rPr>
              <w:t>imię i nazwisko</w:t>
            </w:r>
            <w:r w:rsidRPr="00A04CDD">
              <w:rPr>
                <w:rFonts w:eastAsia="Times New Roman"/>
                <w:sz w:val="16"/>
                <w:szCs w:val="16"/>
              </w:rPr>
              <w:t>)</w:t>
            </w:r>
          </w:p>
        </w:tc>
        <w:tc>
          <w:tcPr>
            <w:tcW w:w="1771" w:type="pct"/>
            <w:vAlign w:val="center"/>
          </w:tcPr>
          <w:p w14:paraId="57400537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nazwa </w:t>
            </w:r>
            <w:proofErr w:type="gramStart"/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>zamówienia:…</w:t>
            </w:r>
            <w:proofErr w:type="gramEnd"/>
          </w:p>
          <w:p w14:paraId="4E1505D1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dokument </w:t>
            </w:r>
            <w:proofErr w:type="gramStart"/>
            <w:r w:rsidRPr="002259C2">
              <w:rPr>
                <w:rFonts w:eastAsia="Times New Roman"/>
                <w:bCs/>
                <w:sz w:val="20"/>
                <w:szCs w:val="20"/>
                <w:lang w:eastAsia="pl-PL"/>
              </w:rPr>
              <w:t>planistyczny:...</w:t>
            </w:r>
            <w:proofErr w:type="gramEnd"/>
          </w:p>
        </w:tc>
        <w:tc>
          <w:tcPr>
            <w:tcW w:w="718" w:type="pct"/>
            <w:vAlign w:val="center"/>
          </w:tcPr>
          <w:p w14:paraId="178CFFEA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07" w:type="pct"/>
            <w:vAlign w:val="center"/>
          </w:tcPr>
          <w:p w14:paraId="17427772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18" w:type="pct"/>
            <w:vAlign w:val="center"/>
          </w:tcPr>
          <w:p w14:paraId="6BED162C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50" w:type="pct"/>
            <w:vAlign w:val="center"/>
          </w:tcPr>
          <w:p w14:paraId="1E878107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2259C2" w:rsidRPr="002259C2" w14:paraId="7EC5545E" w14:textId="4F6D996C" w:rsidTr="002259C2">
        <w:trPr>
          <w:cantSplit/>
          <w:trHeight w:val="536"/>
        </w:trPr>
        <w:tc>
          <w:tcPr>
            <w:tcW w:w="736" w:type="pct"/>
            <w:vMerge/>
            <w:vAlign w:val="center"/>
          </w:tcPr>
          <w:p w14:paraId="0504DC5D" w14:textId="77777777" w:rsidR="002259C2" w:rsidRPr="002259C2" w:rsidRDefault="002259C2" w:rsidP="002259C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71" w:type="pct"/>
            <w:vAlign w:val="center"/>
          </w:tcPr>
          <w:p w14:paraId="4D83DAED" w14:textId="77777777" w:rsidR="00700DB3" w:rsidRPr="00700DB3" w:rsidRDefault="00700DB3" w:rsidP="00700DB3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700DB3">
              <w:rPr>
                <w:rFonts w:eastAsia="Times New Roman"/>
                <w:bCs/>
                <w:sz w:val="20"/>
                <w:szCs w:val="20"/>
                <w:lang w:eastAsia="pl-PL"/>
              </w:rPr>
              <w:t>nazwa zamówienia: ……</w:t>
            </w:r>
          </w:p>
          <w:p w14:paraId="5672A1C5" w14:textId="77777777" w:rsidR="00700DB3" w:rsidRPr="00700DB3" w:rsidRDefault="00700DB3" w:rsidP="00700DB3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700DB3">
              <w:rPr>
                <w:rFonts w:eastAsia="Times New Roman"/>
                <w:bCs/>
                <w:sz w:val="20"/>
                <w:szCs w:val="20"/>
                <w:lang w:eastAsia="pl-PL"/>
              </w:rPr>
              <w:t>Raport Państwowego Monitoringu Środowiska na stanowisku …………</w:t>
            </w:r>
          </w:p>
          <w:p w14:paraId="15BF5D28" w14:textId="06B4DD15" w:rsidR="002259C2" w:rsidRPr="00A04CDD" w:rsidRDefault="00700DB3" w:rsidP="00700DB3">
            <w:pPr>
              <w:tabs>
                <w:tab w:val="left" w:leader="underscore" w:pos="4962"/>
              </w:tabs>
              <w:suppressAutoHyphens w:val="0"/>
              <w:spacing w:after="0" w:line="240" w:lineRule="auto"/>
              <w:rPr>
                <w:rFonts w:eastAsia="Times New Roman"/>
                <w:bCs/>
                <w:sz w:val="16"/>
                <w:szCs w:val="16"/>
                <w:lang w:eastAsia="pl-PL"/>
              </w:rPr>
            </w:pPr>
            <w:r w:rsidRPr="00A04CDD">
              <w:rPr>
                <w:rFonts w:eastAsia="Times New Roman"/>
                <w:bCs/>
                <w:sz w:val="16"/>
                <w:szCs w:val="16"/>
                <w:lang w:eastAsia="pl-PL"/>
              </w:rPr>
              <w:t>(nazwa gatunku)</w:t>
            </w:r>
          </w:p>
        </w:tc>
        <w:tc>
          <w:tcPr>
            <w:tcW w:w="718" w:type="pct"/>
            <w:vAlign w:val="center"/>
          </w:tcPr>
          <w:p w14:paraId="696572CD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07" w:type="pct"/>
            <w:vAlign w:val="center"/>
          </w:tcPr>
          <w:p w14:paraId="73F20B8F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18" w:type="pct"/>
            <w:vAlign w:val="center"/>
          </w:tcPr>
          <w:p w14:paraId="27B25075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50" w:type="pct"/>
            <w:vAlign w:val="center"/>
          </w:tcPr>
          <w:p w14:paraId="3AA3A0B2" w14:textId="77777777" w:rsidR="002259C2" w:rsidRPr="002259C2" w:rsidRDefault="002259C2" w:rsidP="002259C2">
            <w:pPr>
              <w:tabs>
                <w:tab w:val="left" w:leader="underscore" w:pos="496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656F0D2C" w14:textId="77777777" w:rsidR="002259C2" w:rsidRDefault="002259C2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24258D05" w14:textId="283DC9AF" w:rsidR="007F3C63" w:rsidRPr="003532BF" w:rsidRDefault="00D364DE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  <w:r w:rsidRPr="003532BF">
        <w:rPr>
          <w:rFonts w:asciiTheme="minorHAnsi" w:eastAsia="Times New Roman" w:hAnsiTheme="minorHAnsi" w:cstheme="minorHAnsi"/>
          <w:i/>
        </w:rPr>
        <w:t>*Należy podać podstawę do dysponowania osobami wskazanymi w wykazie, np. umowa o pracę, umowa zlecenie lub inne. W przypadku, gdy wykonawca polega na osobach innych podmiotów zobowiązany jest udowodnić zamawiającemu, że będzie dysponował tymi osobami, w szczególności przedstawiając w tym celu pisemne zobowiązanie innych podmiotów do udostępnienia osób zdolnych do wykonania zamówienia.</w:t>
      </w:r>
    </w:p>
    <w:p w14:paraId="4F9FD1AE" w14:textId="77777777" w:rsidR="005978FB" w:rsidRPr="003532BF" w:rsidRDefault="005978F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413BEA62" w14:textId="77777777" w:rsidR="005978FB" w:rsidRPr="003532BF" w:rsidRDefault="005978F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20429C31" w14:textId="77777777" w:rsidR="005978FB" w:rsidRPr="003532BF" w:rsidRDefault="005978F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366ECD02" w14:textId="77777777" w:rsidR="005978FB" w:rsidRPr="003532BF" w:rsidRDefault="005978F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53BB8AF6" w14:textId="77777777" w:rsidR="005978FB" w:rsidRPr="003532BF" w:rsidRDefault="005978F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5CCED2E9" w14:textId="77777777" w:rsidR="005978FB" w:rsidRPr="003532BF" w:rsidRDefault="005978F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057E22CB" w14:textId="77777777" w:rsidR="009418CD" w:rsidRPr="003532BF" w:rsidRDefault="009418CD" w:rsidP="009418CD">
      <w:pPr>
        <w:spacing w:after="0" w:line="240" w:lineRule="auto"/>
        <w:jc w:val="right"/>
        <w:rPr>
          <w:rFonts w:asciiTheme="minorHAnsi" w:eastAsia="Times New Roman" w:hAnsiTheme="minorHAnsi" w:cstheme="minorHAnsi"/>
          <w:i/>
        </w:rPr>
      </w:pPr>
      <w:r w:rsidRPr="003532BF">
        <w:rPr>
          <w:rFonts w:asciiTheme="minorHAnsi" w:eastAsia="Times New Roman" w:hAnsiTheme="minorHAnsi" w:cstheme="minorHAnsi"/>
          <w:i/>
        </w:rPr>
        <w:t>/wymagany kwalifikowany podpis elektroniczny/</w:t>
      </w:r>
    </w:p>
    <w:p w14:paraId="530979AC" w14:textId="77777777" w:rsidR="00D364DE" w:rsidRPr="003532BF" w:rsidRDefault="00D364DE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2D8D909B" w14:textId="77777777" w:rsidR="00563A3C" w:rsidRPr="003532BF" w:rsidRDefault="00563A3C" w:rsidP="00A358F0">
      <w:pPr>
        <w:spacing w:line="240" w:lineRule="auto"/>
        <w:ind w:left="-142"/>
        <w:rPr>
          <w:rFonts w:asciiTheme="minorHAnsi" w:hAnsiTheme="minorHAnsi" w:cstheme="minorHAnsi"/>
          <w:b/>
          <w:bCs/>
          <w:i/>
        </w:rPr>
      </w:pPr>
      <w:r w:rsidRPr="003532BF">
        <w:rPr>
          <w:rFonts w:asciiTheme="minorHAnsi" w:hAnsiTheme="minorHAnsi" w:cstheme="minorHAnsi"/>
          <w:b/>
          <w:bCs/>
          <w:i/>
        </w:rPr>
        <w:br/>
      </w:r>
    </w:p>
    <w:sectPr w:rsidR="00563A3C" w:rsidRPr="003532BF" w:rsidSect="002259C2">
      <w:headerReference w:type="default" r:id="rId8"/>
      <w:footerReference w:type="default" r:id="rId9"/>
      <w:headerReference w:type="first" r:id="rId10"/>
      <w:pgSz w:w="16838" w:h="11906" w:orient="landscape"/>
      <w:pgMar w:top="142" w:right="1417" w:bottom="1418" w:left="1134" w:header="124" w:footer="1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D8E4B" w14:textId="77777777" w:rsidR="00B22011" w:rsidRDefault="00B22011">
      <w:pPr>
        <w:spacing w:after="0" w:line="240" w:lineRule="auto"/>
      </w:pPr>
      <w:r>
        <w:separator/>
      </w:r>
    </w:p>
  </w:endnote>
  <w:endnote w:type="continuationSeparator" w:id="0">
    <w:p w14:paraId="7FD8B455" w14:textId="77777777" w:rsidR="00B22011" w:rsidRDefault="00B2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A7C89" w14:textId="7F17F3AB" w:rsidR="00D364DE" w:rsidRPr="00D364DE" w:rsidRDefault="00D364DE" w:rsidP="00D364DE">
    <w:pPr>
      <w:tabs>
        <w:tab w:val="center" w:pos="4536"/>
        <w:tab w:val="left" w:pos="6100"/>
        <w:tab w:val="right" w:pos="9072"/>
      </w:tabs>
      <w:suppressAutoHyphens w:val="0"/>
      <w:spacing w:after="0" w:line="240" w:lineRule="auto"/>
      <w:rPr>
        <w:rFonts w:ascii="Times New Roman" w:hAnsi="Times New Roman" w:cs="Times New Roman"/>
        <w:sz w:val="16"/>
        <w:szCs w:val="16"/>
        <w:lang w:eastAsia="en-US"/>
      </w:rPr>
    </w:pPr>
    <w:r w:rsidRPr="00D364DE">
      <w:rPr>
        <w:rFonts w:ascii="Times New Roman" w:hAnsi="Times New Roman" w:cs="Times New Roman"/>
        <w:sz w:val="16"/>
        <w:szCs w:val="16"/>
        <w:lang w:eastAsia="en-US"/>
      </w:rPr>
      <w:tab/>
    </w:r>
    <w:r w:rsidRPr="00D364DE">
      <w:rPr>
        <w:rFonts w:cs="Times New Roman"/>
        <w:noProof/>
        <w:lang w:eastAsia="pl-PL"/>
      </w:rPr>
      <w:ptab w:relativeTo="margin" w:alignment="right" w:leader="none"/>
    </w:r>
    <w:r w:rsidRPr="00D364DE">
      <w:rPr>
        <w:rFonts w:cs="Times New Roman"/>
        <w:lang w:eastAsia="en-US"/>
      </w:rPr>
      <w:ptab w:relativeTo="margin" w:alignment="right" w:leader="none"/>
    </w:r>
    <w:r w:rsidRPr="00D364DE">
      <w:rPr>
        <w:rFonts w:ascii="Times New Roman" w:hAnsi="Times New Roman" w:cs="Times New Roman"/>
        <w:sz w:val="16"/>
        <w:szCs w:val="16"/>
        <w:lang w:eastAsia="en-US"/>
      </w:rPr>
      <w:tab/>
    </w:r>
  </w:p>
  <w:p w14:paraId="14A8861D" w14:textId="77777777" w:rsidR="000C2945" w:rsidRPr="000C2945" w:rsidRDefault="000C2945" w:rsidP="000C294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29320" w14:textId="77777777" w:rsidR="00B22011" w:rsidRDefault="00B22011">
      <w:pPr>
        <w:spacing w:after="0" w:line="240" w:lineRule="auto"/>
      </w:pPr>
      <w:r>
        <w:separator/>
      </w:r>
    </w:p>
  </w:footnote>
  <w:footnote w:type="continuationSeparator" w:id="0">
    <w:p w14:paraId="2EF15B04" w14:textId="77777777" w:rsidR="00B22011" w:rsidRDefault="00B22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86B7F" w14:textId="77777777" w:rsidR="00BF5B6C" w:rsidRDefault="00BF5B6C" w:rsidP="00B51DC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974D4" w14:textId="1A725B34" w:rsidR="00042E63" w:rsidRDefault="00042E63" w:rsidP="00042E63">
    <w:pPr>
      <w:pStyle w:val="Nagwek"/>
      <w:jc w:val="center"/>
    </w:pPr>
    <w:r w:rsidRPr="00042E63">
      <w:rPr>
        <w:rFonts w:ascii="Arial" w:eastAsia="Arial" w:hAnsi="Arial" w:cs="Arial"/>
        <w:noProof/>
        <w:color w:val="000000"/>
        <w:lang w:eastAsia="pl-PL"/>
      </w:rPr>
      <w:drawing>
        <wp:inline distT="0" distB="0" distL="0" distR="0" wp14:anchorId="3021A3C5" wp14:editId="15949A28">
          <wp:extent cx="5763260" cy="822331"/>
          <wp:effectExtent l="0" t="0" r="8890" b="0"/>
          <wp:docPr id="9025546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822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28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0"/>
        </w:tabs>
        <w:ind w:left="720" w:firstLine="0"/>
      </w:pPr>
      <w:rPr>
        <w:rFonts w:cs="Times New Roman"/>
      </w:rPr>
    </w:lvl>
    <w:lvl w:ilvl="2">
      <w:start w:val="1"/>
      <w:numFmt w:val="decimal"/>
      <w:pStyle w:val="Nagwek3"/>
      <w:lvlText w:val="%3."/>
      <w:lvlJc w:val="left"/>
      <w:pPr>
        <w:tabs>
          <w:tab w:val="num" w:pos="0"/>
        </w:tabs>
        <w:ind w:left="1440" w:firstLine="0"/>
      </w:pPr>
      <w:rPr>
        <w:rFonts w:cs="Times New Roman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0"/>
        </w:tabs>
        <w:ind w:left="2160" w:firstLine="0"/>
      </w:pPr>
      <w:rPr>
        <w:rFonts w:cs="Times New Roman"/>
      </w:rPr>
    </w:lvl>
    <w:lvl w:ilvl="4">
      <w:start w:val="1"/>
      <w:numFmt w:val="decimal"/>
      <w:pStyle w:val="Nagwek5"/>
      <w:lvlText w:val="(%5)"/>
      <w:lvlJc w:val="left"/>
      <w:pPr>
        <w:tabs>
          <w:tab w:val="num" w:pos="0"/>
        </w:tabs>
        <w:ind w:left="2880" w:firstLine="0"/>
      </w:pPr>
      <w:rPr>
        <w:rFonts w:cs="Times New Roman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0"/>
        </w:tabs>
        <w:ind w:left="3600" w:firstLine="0"/>
      </w:pPr>
      <w:rPr>
        <w:rFonts w:cs="Times New Roman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0"/>
        </w:tabs>
        <w:ind w:left="4320" w:firstLine="0"/>
      </w:pPr>
      <w:rPr>
        <w:rFonts w:cs="Times New Roman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0"/>
        </w:tabs>
        <w:ind w:left="5040" w:firstLine="0"/>
      </w:pPr>
      <w:rPr>
        <w:rFonts w:cs="Times New Roman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0"/>
        </w:tabs>
        <w:ind w:left="5760" w:firstLine="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2"/>
      <w:numFmt w:val="decimal"/>
      <w:pStyle w:val="Standard"/>
      <w:lvlText w:val="%1."/>
      <w:lvlJc w:val="left"/>
      <w:pPr>
        <w:tabs>
          <w:tab w:val="num" w:pos="0"/>
        </w:tabs>
        <w:ind w:left="2880" w:hanging="36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pStyle w:val="NUMERUJ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/>
        <w:sz w:val="22"/>
        <w:szCs w:val="22"/>
      </w:rPr>
    </w:lvl>
  </w:abstractNum>
  <w:abstractNum w:abstractNumId="6" w15:restartNumberingAfterBreak="0">
    <w:nsid w:val="00986769"/>
    <w:multiLevelType w:val="hybridMultilevel"/>
    <w:tmpl w:val="0D062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943741"/>
    <w:multiLevelType w:val="hybridMultilevel"/>
    <w:tmpl w:val="D5883A20"/>
    <w:lvl w:ilvl="0" w:tplc="2E503F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9216FAF"/>
    <w:multiLevelType w:val="hybridMultilevel"/>
    <w:tmpl w:val="202CB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3753C"/>
    <w:multiLevelType w:val="hybridMultilevel"/>
    <w:tmpl w:val="7F12765C"/>
    <w:lvl w:ilvl="0" w:tplc="AD2AC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C0301"/>
    <w:multiLevelType w:val="hybridMultilevel"/>
    <w:tmpl w:val="C7A497CA"/>
    <w:lvl w:ilvl="0" w:tplc="B4BAD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E76E2"/>
    <w:multiLevelType w:val="hybridMultilevel"/>
    <w:tmpl w:val="1FFECC90"/>
    <w:lvl w:ilvl="0" w:tplc="455EAC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04B31"/>
    <w:multiLevelType w:val="hybridMultilevel"/>
    <w:tmpl w:val="2DF0A714"/>
    <w:lvl w:ilvl="0" w:tplc="548E31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92077"/>
    <w:multiLevelType w:val="hybridMultilevel"/>
    <w:tmpl w:val="7E564DC6"/>
    <w:lvl w:ilvl="0" w:tplc="0F5464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05964"/>
    <w:multiLevelType w:val="hybridMultilevel"/>
    <w:tmpl w:val="13C013CA"/>
    <w:lvl w:ilvl="0" w:tplc="89D89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27C9F"/>
    <w:multiLevelType w:val="hybridMultilevel"/>
    <w:tmpl w:val="82BE512C"/>
    <w:lvl w:ilvl="0" w:tplc="5D1C5A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04956"/>
    <w:multiLevelType w:val="hybridMultilevel"/>
    <w:tmpl w:val="716846C2"/>
    <w:lvl w:ilvl="0" w:tplc="96A80FA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885CEA"/>
    <w:multiLevelType w:val="hybridMultilevel"/>
    <w:tmpl w:val="7D06D144"/>
    <w:lvl w:ilvl="0" w:tplc="595ED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02CA8"/>
    <w:multiLevelType w:val="hybridMultilevel"/>
    <w:tmpl w:val="59208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D9486B"/>
    <w:multiLevelType w:val="hybridMultilevel"/>
    <w:tmpl w:val="DA7EC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E4884"/>
    <w:multiLevelType w:val="hybridMultilevel"/>
    <w:tmpl w:val="5106A39C"/>
    <w:lvl w:ilvl="0" w:tplc="0C94C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B35A2"/>
    <w:multiLevelType w:val="hybridMultilevel"/>
    <w:tmpl w:val="9224F6AA"/>
    <w:lvl w:ilvl="0" w:tplc="2E503F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8A35E4"/>
    <w:multiLevelType w:val="hybridMultilevel"/>
    <w:tmpl w:val="59208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24158"/>
    <w:multiLevelType w:val="hybridMultilevel"/>
    <w:tmpl w:val="1C30A626"/>
    <w:lvl w:ilvl="0" w:tplc="5BC61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E0F56"/>
    <w:multiLevelType w:val="hybridMultilevel"/>
    <w:tmpl w:val="28B05396"/>
    <w:lvl w:ilvl="0" w:tplc="D51C4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82430"/>
    <w:multiLevelType w:val="hybridMultilevel"/>
    <w:tmpl w:val="0B60BC2E"/>
    <w:lvl w:ilvl="0" w:tplc="3F32B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09375D"/>
    <w:multiLevelType w:val="hybridMultilevel"/>
    <w:tmpl w:val="42261A76"/>
    <w:lvl w:ilvl="0" w:tplc="0F0A6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23CD6"/>
    <w:multiLevelType w:val="hybridMultilevel"/>
    <w:tmpl w:val="186E7DFE"/>
    <w:lvl w:ilvl="0" w:tplc="4D10A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D1371"/>
    <w:multiLevelType w:val="hybridMultilevel"/>
    <w:tmpl w:val="A99434F0"/>
    <w:lvl w:ilvl="0" w:tplc="0C94C8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C57105"/>
    <w:multiLevelType w:val="hybridMultilevel"/>
    <w:tmpl w:val="716846C2"/>
    <w:lvl w:ilvl="0" w:tplc="96A80FA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94250"/>
    <w:multiLevelType w:val="hybridMultilevel"/>
    <w:tmpl w:val="59208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102518">
    <w:abstractNumId w:val="0"/>
  </w:num>
  <w:num w:numId="2" w16cid:durableId="1933976169">
    <w:abstractNumId w:val="1"/>
  </w:num>
  <w:num w:numId="3" w16cid:durableId="186868739">
    <w:abstractNumId w:val="2"/>
  </w:num>
  <w:num w:numId="4" w16cid:durableId="619460307">
    <w:abstractNumId w:val="3"/>
  </w:num>
  <w:num w:numId="5" w16cid:durableId="328951416">
    <w:abstractNumId w:val="4"/>
  </w:num>
  <w:num w:numId="6" w16cid:durableId="82649156">
    <w:abstractNumId w:val="5"/>
  </w:num>
  <w:num w:numId="7" w16cid:durableId="1691174490">
    <w:abstractNumId w:val="8"/>
  </w:num>
  <w:num w:numId="8" w16cid:durableId="727193743">
    <w:abstractNumId w:val="23"/>
  </w:num>
  <w:num w:numId="9" w16cid:durableId="1234705259">
    <w:abstractNumId w:val="26"/>
  </w:num>
  <w:num w:numId="10" w16cid:durableId="1611356615">
    <w:abstractNumId w:val="9"/>
  </w:num>
  <w:num w:numId="11" w16cid:durableId="1264605757">
    <w:abstractNumId w:val="17"/>
  </w:num>
  <w:num w:numId="12" w16cid:durableId="1098334345">
    <w:abstractNumId w:val="12"/>
  </w:num>
  <w:num w:numId="13" w16cid:durableId="842934856">
    <w:abstractNumId w:val="14"/>
  </w:num>
  <w:num w:numId="14" w16cid:durableId="993529876">
    <w:abstractNumId w:val="20"/>
  </w:num>
  <w:num w:numId="15" w16cid:durableId="1287154455">
    <w:abstractNumId w:val="28"/>
  </w:num>
  <w:num w:numId="16" w16cid:durableId="1735933317">
    <w:abstractNumId w:val="13"/>
  </w:num>
  <w:num w:numId="17" w16cid:durableId="913004797">
    <w:abstractNumId w:val="11"/>
  </w:num>
  <w:num w:numId="18" w16cid:durableId="472333777">
    <w:abstractNumId w:val="27"/>
  </w:num>
  <w:num w:numId="19" w16cid:durableId="385758736">
    <w:abstractNumId w:val="25"/>
  </w:num>
  <w:num w:numId="20" w16cid:durableId="1752040253">
    <w:abstractNumId w:val="24"/>
  </w:num>
  <w:num w:numId="21" w16cid:durableId="1915624144">
    <w:abstractNumId w:val="10"/>
  </w:num>
  <w:num w:numId="22" w16cid:durableId="1010958715">
    <w:abstractNumId w:val="16"/>
  </w:num>
  <w:num w:numId="23" w16cid:durableId="1342390568">
    <w:abstractNumId w:val="29"/>
  </w:num>
  <w:num w:numId="24" w16cid:durableId="1984775751">
    <w:abstractNumId w:val="19"/>
  </w:num>
  <w:num w:numId="25" w16cid:durableId="1902522270">
    <w:abstractNumId w:val="15"/>
  </w:num>
  <w:num w:numId="26" w16cid:durableId="1947273398">
    <w:abstractNumId w:val="6"/>
  </w:num>
  <w:num w:numId="27" w16cid:durableId="617641285">
    <w:abstractNumId w:val="30"/>
  </w:num>
  <w:num w:numId="28" w16cid:durableId="749158250">
    <w:abstractNumId w:val="18"/>
  </w:num>
  <w:num w:numId="29" w16cid:durableId="870992848">
    <w:abstractNumId w:val="22"/>
  </w:num>
  <w:num w:numId="30" w16cid:durableId="1518810436">
    <w:abstractNumId w:val="7"/>
  </w:num>
  <w:num w:numId="31" w16cid:durableId="20974353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ED9"/>
    <w:rsid w:val="000008BA"/>
    <w:rsid w:val="0001727C"/>
    <w:rsid w:val="000212B1"/>
    <w:rsid w:val="00024472"/>
    <w:rsid w:val="000250CB"/>
    <w:rsid w:val="00026626"/>
    <w:rsid w:val="000369A3"/>
    <w:rsid w:val="00040DB7"/>
    <w:rsid w:val="000412B3"/>
    <w:rsid w:val="00042E63"/>
    <w:rsid w:val="00064F25"/>
    <w:rsid w:val="00073CB0"/>
    <w:rsid w:val="000835F5"/>
    <w:rsid w:val="00085150"/>
    <w:rsid w:val="000A2D26"/>
    <w:rsid w:val="000B096D"/>
    <w:rsid w:val="000C2945"/>
    <w:rsid w:val="000D33EA"/>
    <w:rsid w:val="000D3538"/>
    <w:rsid w:val="000D3F35"/>
    <w:rsid w:val="000D61F4"/>
    <w:rsid w:val="000E090A"/>
    <w:rsid w:val="000E2588"/>
    <w:rsid w:val="000E5AFE"/>
    <w:rsid w:val="000F07B3"/>
    <w:rsid w:val="001111F3"/>
    <w:rsid w:val="00124DA7"/>
    <w:rsid w:val="00137373"/>
    <w:rsid w:val="00152FC1"/>
    <w:rsid w:val="001535FA"/>
    <w:rsid w:val="00154B96"/>
    <w:rsid w:val="00162830"/>
    <w:rsid w:val="00165695"/>
    <w:rsid w:val="00184291"/>
    <w:rsid w:val="00190232"/>
    <w:rsid w:val="001A74E6"/>
    <w:rsid w:val="001C0A29"/>
    <w:rsid w:val="001C1144"/>
    <w:rsid w:val="001C3D1A"/>
    <w:rsid w:val="001E3180"/>
    <w:rsid w:val="001E63E2"/>
    <w:rsid w:val="001F2E37"/>
    <w:rsid w:val="00207C63"/>
    <w:rsid w:val="0021718F"/>
    <w:rsid w:val="002259C2"/>
    <w:rsid w:val="00241217"/>
    <w:rsid w:val="00246D64"/>
    <w:rsid w:val="00263ECC"/>
    <w:rsid w:val="0026721E"/>
    <w:rsid w:val="002716C7"/>
    <w:rsid w:val="00276DC6"/>
    <w:rsid w:val="0029099B"/>
    <w:rsid w:val="00294D7C"/>
    <w:rsid w:val="0029598E"/>
    <w:rsid w:val="002A1DFB"/>
    <w:rsid w:val="002B155F"/>
    <w:rsid w:val="002B56BD"/>
    <w:rsid w:val="002B584C"/>
    <w:rsid w:val="002F7AD0"/>
    <w:rsid w:val="00301BC6"/>
    <w:rsid w:val="00302520"/>
    <w:rsid w:val="0032347A"/>
    <w:rsid w:val="003532BF"/>
    <w:rsid w:val="00356CC7"/>
    <w:rsid w:val="00363344"/>
    <w:rsid w:val="00365606"/>
    <w:rsid w:val="00381166"/>
    <w:rsid w:val="0039014F"/>
    <w:rsid w:val="003A2F3C"/>
    <w:rsid w:val="003B32F2"/>
    <w:rsid w:val="003B3D81"/>
    <w:rsid w:val="003C02F7"/>
    <w:rsid w:val="003C33D7"/>
    <w:rsid w:val="003C73C2"/>
    <w:rsid w:val="003D3931"/>
    <w:rsid w:val="003E236E"/>
    <w:rsid w:val="003F1703"/>
    <w:rsid w:val="003F7230"/>
    <w:rsid w:val="00403256"/>
    <w:rsid w:val="00413E8E"/>
    <w:rsid w:val="00435D11"/>
    <w:rsid w:val="00451770"/>
    <w:rsid w:val="00454406"/>
    <w:rsid w:val="004548F9"/>
    <w:rsid w:val="004634FA"/>
    <w:rsid w:val="004729C0"/>
    <w:rsid w:val="00484D7F"/>
    <w:rsid w:val="00495003"/>
    <w:rsid w:val="0049558E"/>
    <w:rsid w:val="004B4902"/>
    <w:rsid w:val="004B532F"/>
    <w:rsid w:val="004C4CBD"/>
    <w:rsid w:val="004C7335"/>
    <w:rsid w:val="004D05FC"/>
    <w:rsid w:val="005008AF"/>
    <w:rsid w:val="00500B13"/>
    <w:rsid w:val="005153B7"/>
    <w:rsid w:val="00531869"/>
    <w:rsid w:val="00546EB0"/>
    <w:rsid w:val="00563A3C"/>
    <w:rsid w:val="00575964"/>
    <w:rsid w:val="00582B04"/>
    <w:rsid w:val="005843A9"/>
    <w:rsid w:val="00591F49"/>
    <w:rsid w:val="005978FB"/>
    <w:rsid w:val="005A1840"/>
    <w:rsid w:val="005A76E1"/>
    <w:rsid w:val="005B07C7"/>
    <w:rsid w:val="005C311B"/>
    <w:rsid w:val="005D2509"/>
    <w:rsid w:val="005D34F3"/>
    <w:rsid w:val="005D59B8"/>
    <w:rsid w:val="005E581F"/>
    <w:rsid w:val="005F7A47"/>
    <w:rsid w:val="00607D79"/>
    <w:rsid w:val="00625416"/>
    <w:rsid w:val="00653ED2"/>
    <w:rsid w:val="006874FA"/>
    <w:rsid w:val="00687D16"/>
    <w:rsid w:val="00695B22"/>
    <w:rsid w:val="006B4F43"/>
    <w:rsid w:val="006B59A8"/>
    <w:rsid w:val="006D14AA"/>
    <w:rsid w:val="006E0684"/>
    <w:rsid w:val="006F3251"/>
    <w:rsid w:val="00700DB3"/>
    <w:rsid w:val="00717A60"/>
    <w:rsid w:val="007263C3"/>
    <w:rsid w:val="00727192"/>
    <w:rsid w:val="0073608D"/>
    <w:rsid w:val="00743AE8"/>
    <w:rsid w:val="007440D9"/>
    <w:rsid w:val="007542F4"/>
    <w:rsid w:val="007564A2"/>
    <w:rsid w:val="00757698"/>
    <w:rsid w:val="007725EB"/>
    <w:rsid w:val="007750E1"/>
    <w:rsid w:val="00787578"/>
    <w:rsid w:val="00795404"/>
    <w:rsid w:val="007E114F"/>
    <w:rsid w:val="007F27BC"/>
    <w:rsid w:val="007F3C63"/>
    <w:rsid w:val="008031FC"/>
    <w:rsid w:val="00810A3E"/>
    <w:rsid w:val="00816396"/>
    <w:rsid w:val="00865074"/>
    <w:rsid w:val="008658AB"/>
    <w:rsid w:val="00866E3D"/>
    <w:rsid w:val="0087041E"/>
    <w:rsid w:val="008736FB"/>
    <w:rsid w:val="00881CC7"/>
    <w:rsid w:val="00881F06"/>
    <w:rsid w:val="008A433A"/>
    <w:rsid w:val="008B3735"/>
    <w:rsid w:val="008B7D3E"/>
    <w:rsid w:val="008E7C76"/>
    <w:rsid w:val="008F2306"/>
    <w:rsid w:val="008F7FCA"/>
    <w:rsid w:val="009119B9"/>
    <w:rsid w:val="00932ED9"/>
    <w:rsid w:val="009418CD"/>
    <w:rsid w:val="00954919"/>
    <w:rsid w:val="00962B6A"/>
    <w:rsid w:val="009946A8"/>
    <w:rsid w:val="00995E78"/>
    <w:rsid w:val="009A4EA1"/>
    <w:rsid w:val="009A68E2"/>
    <w:rsid w:val="009B13E6"/>
    <w:rsid w:val="009B5B1B"/>
    <w:rsid w:val="009B5E10"/>
    <w:rsid w:val="009B7502"/>
    <w:rsid w:val="009C60E6"/>
    <w:rsid w:val="009D154C"/>
    <w:rsid w:val="009E31EF"/>
    <w:rsid w:val="009F75DF"/>
    <w:rsid w:val="009F7EE0"/>
    <w:rsid w:val="00A00C1D"/>
    <w:rsid w:val="00A04CDD"/>
    <w:rsid w:val="00A15CF2"/>
    <w:rsid w:val="00A358F0"/>
    <w:rsid w:val="00A57844"/>
    <w:rsid w:val="00A6323F"/>
    <w:rsid w:val="00A672A4"/>
    <w:rsid w:val="00A81FC4"/>
    <w:rsid w:val="00A85C18"/>
    <w:rsid w:val="00A91DAF"/>
    <w:rsid w:val="00A954D0"/>
    <w:rsid w:val="00AD29C7"/>
    <w:rsid w:val="00AD3851"/>
    <w:rsid w:val="00AD3CF0"/>
    <w:rsid w:val="00AD5AE6"/>
    <w:rsid w:val="00AE51CB"/>
    <w:rsid w:val="00AF2836"/>
    <w:rsid w:val="00AF73E3"/>
    <w:rsid w:val="00B1073D"/>
    <w:rsid w:val="00B22011"/>
    <w:rsid w:val="00B27463"/>
    <w:rsid w:val="00B33ED0"/>
    <w:rsid w:val="00B35089"/>
    <w:rsid w:val="00B51DC4"/>
    <w:rsid w:val="00B90052"/>
    <w:rsid w:val="00B91441"/>
    <w:rsid w:val="00B92053"/>
    <w:rsid w:val="00B97E86"/>
    <w:rsid w:val="00BB02E9"/>
    <w:rsid w:val="00BD6039"/>
    <w:rsid w:val="00BF5B6C"/>
    <w:rsid w:val="00C0041D"/>
    <w:rsid w:val="00C12C21"/>
    <w:rsid w:val="00C60196"/>
    <w:rsid w:val="00C65E90"/>
    <w:rsid w:val="00C71549"/>
    <w:rsid w:val="00C8398E"/>
    <w:rsid w:val="00C914EE"/>
    <w:rsid w:val="00C91EC4"/>
    <w:rsid w:val="00CA55EE"/>
    <w:rsid w:val="00CA57A7"/>
    <w:rsid w:val="00CB0780"/>
    <w:rsid w:val="00CB1468"/>
    <w:rsid w:val="00CB7960"/>
    <w:rsid w:val="00CD2BB4"/>
    <w:rsid w:val="00CD65C4"/>
    <w:rsid w:val="00CE65EF"/>
    <w:rsid w:val="00CF63EB"/>
    <w:rsid w:val="00D30253"/>
    <w:rsid w:val="00D34A17"/>
    <w:rsid w:val="00D364DE"/>
    <w:rsid w:val="00D60B81"/>
    <w:rsid w:val="00DB3E32"/>
    <w:rsid w:val="00DD0617"/>
    <w:rsid w:val="00DD6204"/>
    <w:rsid w:val="00DE2731"/>
    <w:rsid w:val="00DE3B9B"/>
    <w:rsid w:val="00DE5365"/>
    <w:rsid w:val="00DE7218"/>
    <w:rsid w:val="00DF24C7"/>
    <w:rsid w:val="00E028B3"/>
    <w:rsid w:val="00E12FFF"/>
    <w:rsid w:val="00E17791"/>
    <w:rsid w:val="00E35616"/>
    <w:rsid w:val="00E62A18"/>
    <w:rsid w:val="00E65882"/>
    <w:rsid w:val="00EA2DB1"/>
    <w:rsid w:val="00EA4D30"/>
    <w:rsid w:val="00EB229F"/>
    <w:rsid w:val="00EB3663"/>
    <w:rsid w:val="00EE5BA0"/>
    <w:rsid w:val="00EE7164"/>
    <w:rsid w:val="00F057ED"/>
    <w:rsid w:val="00F0754B"/>
    <w:rsid w:val="00F12D46"/>
    <w:rsid w:val="00F24B88"/>
    <w:rsid w:val="00F30DC3"/>
    <w:rsid w:val="00F322B0"/>
    <w:rsid w:val="00F44CFD"/>
    <w:rsid w:val="00F505FB"/>
    <w:rsid w:val="00F80293"/>
    <w:rsid w:val="00F92637"/>
    <w:rsid w:val="00FA11E6"/>
    <w:rsid w:val="00FB195E"/>
    <w:rsid w:val="00FB58CF"/>
    <w:rsid w:val="00FC4105"/>
    <w:rsid w:val="00FD25BE"/>
    <w:rsid w:val="00FD35BF"/>
    <w:rsid w:val="00FE48A8"/>
    <w:rsid w:val="00FE569F"/>
    <w:rsid w:val="00FE6565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783545"/>
  <w15:docId w15:val="{FBD48B19-3FF5-4F32-B889-C2F277F1F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A6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727192"/>
    <w:pPr>
      <w:numPr>
        <w:numId w:val="1"/>
      </w:numPr>
      <w:pBdr>
        <w:bottom w:val="single" w:sz="8" w:space="1" w:color="808080"/>
      </w:pBdr>
      <w:spacing w:before="600" w:after="80" w:line="240" w:lineRule="auto"/>
      <w:outlineLvl w:val="0"/>
    </w:pPr>
    <w:rPr>
      <w:rFonts w:ascii="Cambria" w:eastAsia="Times New Roman" w:hAnsi="Cambria"/>
      <w:b/>
      <w:bCs/>
      <w:color w:val="365F91"/>
      <w:sz w:val="24"/>
      <w:szCs w:val="24"/>
      <w:lang w:val="en-US"/>
    </w:rPr>
  </w:style>
  <w:style w:type="paragraph" w:styleId="Nagwek2">
    <w:name w:val="heading 2"/>
    <w:basedOn w:val="Normalny"/>
    <w:next w:val="Normalny"/>
    <w:qFormat/>
    <w:rsid w:val="00727192"/>
    <w:pPr>
      <w:numPr>
        <w:ilvl w:val="1"/>
        <w:numId w:val="1"/>
      </w:numPr>
      <w:pBdr>
        <w:bottom w:val="single" w:sz="8" w:space="1" w:color="808080"/>
      </w:pBdr>
      <w:spacing w:before="200" w:after="80" w:line="240" w:lineRule="auto"/>
      <w:outlineLvl w:val="1"/>
    </w:pPr>
    <w:rPr>
      <w:rFonts w:ascii="Cambria" w:eastAsia="Times New Roman" w:hAnsi="Cambria"/>
      <w:color w:val="365F91"/>
      <w:sz w:val="24"/>
      <w:szCs w:val="24"/>
      <w:lang w:val="en-US"/>
    </w:rPr>
  </w:style>
  <w:style w:type="paragraph" w:styleId="Nagwek3">
    <w:name w:val="heading 3"/>
    <w:basedOn w:val="Normalny"/>
    <w:next w:val="Normalny"/>
    <w:qFormat/>
    <w:rsid w:val="00727192"/>
    <w:pPr>
      <w:numPr>
        <w:ilvl w:val="2"/>
        <w:numId w:val="1"/>
      </w:numPr>
      <w:pBdr>
        <w:bottom w:val="single" w:sz="4" w:space="1" w:color="C0C0C0"/>
      </w:pBdr>
      <w:spacing w:before="200" w:after="80" w:line="240" w:lineRule="auto"/>
      <w:outlineLvl w:val="2"/>
    </w:pPr>
    <w:rPr>
      <w:rFonts w:ascii="Cambria" w:eastAsia="Times New Roman" w:hAnsi="Cambria"/>
      <w:color w:val="4F81BD"/>
      <w:sz w:val="24"/>
      <w:szCs w:val="24"/>
      <w:lang w:val="en-US"/>
    </w:rPr>
  </w:style>
  <w:style w:type="paragraph" w:styleId="Nagwek4">
    <w:name w:val="heading 4"/>
    <w:basedOn w:val="Normalny"/>
    <w:next w:val="Normalny"/>
    <w:qFormat/>
    <w:rsid w:val="00727192"/>
    <w:pPr>
      <w:numPr>
        <w:ilvl w:val="3"/>
        <w:numId w:val="1"/>
      </w:numPr>
      <w:pBdr>
        <w:bottom w:val="single" w:sz="4" w:space="2" w:color="C0C0C0"/>
      </w:pBdr>
      <w:spacing w:before="200" w:after="80" w:line="240" w:lineRule="auto"/>
      <w:outlineLvl w:val="3"/>
    </w:pPr>
    <w:rPr>
      <w:rFonts w:ascii="Cambria" w:eastAsia="Times New Roman" w:hAnsi="Cambria"/>
      <w:i/>
      <w:iCs/>
      <w:color w:val="4F81BD"/>
      <w:sz w:val="24"/>
      <w:szCs w:val="24"/>
      <w:lang w:val="en-US"/>
    </w:rPr>
  </w:style>
  <w:style w:type="paragraph" w:styleId="Nagwek5">
    <w:name w:val="heading 5"/>
    <w:basedOn w:val="Normalny"/>
    <w:next w:val="Normalny"/>
    <w:qFormat/>
    <w:rsid w:val="00727192"/>
    <w:pPr>
      <w:numPr>
        <w:ilvl w:val="4"/>
        <w:numId w:val="1"/>
      </w:numPr>
      <w:spacing w:before="200" w:after="80" w:line="240" w:lineRule="auto"/>
      <w:outlineLvl w:val="4"/>
    </w:pPr>
    <w:rPr>
      <w:rFonts w:ascii="Cambria" w:eastAsia="Times New Roman" w:hAnsi="Cambria"/>
      <w:color w:val="4F81BD"/>
      <w:lang w:val="en-US"/>
    </w:rPr>
  </w:style>
  <w:style w:type="paragraph" w:styleId="Nagwek6">
    <w:name w:val="heading 6"/>
    <w:basedOn w:val="Normalny"/>
    <w:next w:val="Normalny"/>
    <w:qFormat/>
    <w:rsid w:val="00727192"/>
    <w:pPr>
      <w:numPr>
        <w:ilvl w:val="5"/>
        <w:numId w:val="1"/>
      </w:numPr>
      <w:spacing w:before="280" w:after="100" w:line="240" w:lineRule="auto"/>
      <w:outlineLvl w:val="5"/>
    </w:pPr>
    <w:rPr>
      <w:rFonts w:ascii="Cambria" w:eastAsia="Times New Roman" w:hAnsi="Cambria"/>
      <w:i/>
      <w:iCs/>
      <w:color w:val="4F81BD"/>
      <w:lang w:val="en-US"/>
    </w:rPr>
  </w:style>
  <w:style w:type="paragraph" w:styleId="Nagwek7">
    <w:name w:val="heading 7"/>
    <w:basedOn w:val="Normalny"/>
    <w:next w:val="Normalny"/>
    <w:qFormat/>
    <w:rsid w:val="00727192"/>
    <w:pPr>
      <w:numPr>
        <w:ilvl w:val="6"/>
        <w:numId w:val="1"/>
      </w:numPr>
      <w:spacing w:before="320" w:after="100" w:line="240" w:lineRule="auto"/>
      <w:outlineLvl w:val="6"/>
    </w:pPr>
    <w:rPr>
      <w:rFonts w:ascii="Cambria" w:eastAsia="Times New Roman" w:hAnsi="Cambria"/>
      <w:b/>
      <w:bCs/>
      <w:color w:val="9BBB59"/>
      <w:sz w:val="20"/>
      <w:szCs w:val="20"/>
      <w:lang w:val="en-US"/>
    </w:rPr>
  </w:style>
  <w:style w:type="paragraph" w:styleId="Nagwek8">
    <w:name w:val="heading 8"/>
    <w:basedOn w:val="Normalny"/>
    <w:next w:val="Normalny"/>
    <w:qFormat/>
    <w:rsid w:val="00727192"/>
    <w:pPr>
      <w:numPr>
        <w:ilvl w:val="7"/>
        <w:numId w:val="1"/>
      </w:numPr>
      <w:spacing w:before="320" w:after="100" w:line="240" w:lineRule="auto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  <w:lang w:val="en-US"/>
    </w:rPr>
  </w:style>
  <w:style w:type="paragraph" w:styleId="Nagwek9">
    <w:name w:val="heading 9"/>
    <w:basedOn w:val="Normalny"/>
    <w:next w:val="Normalny"/>
    <w:qFormat/>
    <w:rsid w:val="00727192"/>
    <w:pPr>
      <w:numPr>
        <w:ilvl w:val="8"/>
        <w:numId w:val="1"/>
      </w:numPr>
      <w:spacing w:before="320" w:after="100" w:line="240" w:lineRule="auto"/>
      <w:outlineLvl w:val="8"/>
    </w:pPr>
    <w:rPr>
      <w:rFonts w:ascii="Cambria" w:eastAsia="Times New Roman" w:hAnsi="Cambria"/>
      <w:i/>
      <w:iCs/>
      <w:color w:val="9BBB59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27192"/>
    <w:rPr>
      <w:b w:val="0"/>
    </w:rPr>
  </w:style>
  <w:style w:type="character" w:customStyle="1" w:styleId="WW8Num3z0">
    <w:name w:val="WW8Num3z0"/>
    <w:rsid w:val="00727192"/>
    <w:rPr>
      <w:color w:val="auto"/>
    </w:rPr>
  </w:style>
  <w:style w:type="character" w:customStyle="1" w:styleId="WW8Num3z1">
    <w:name w:val="WW8Num3z1"/>
    <w:rsid w:val="00727192"/>
    <w:rPr>
      <w:rFonts w:cs="Times New Roman"/>
    </w:rPr>
  </w:style>
  <w:style w:type="character" w:customStyle="1" w:styleId="WW8Num5z1">
    <w:name w:val="WW8Num5z1"/>
    <w:rsid w:val="00727192"/>
    <w:rPr>
      <w:rFonts w:ascii="Symbol" w:hAnsi="Symbol"/>
      <w:color w:val="auto"/>
    </w:rPr>
  </w:style>
  <w:style w:type="character" w:customStyle="1" w:styleId="WW8Num6z0">
    <w:name w:val="WW8Num6z0"/>
    <w:rsid w:val="00727192"/>
    <w:rPr>
      <w:color w:val="auto"/>
    </w:rPr>
  </w:style>
  <w:style w:type="character" w:customStyle="1" w:styleId="WW8Num6z1">
    <w:name w:val="WW8Num6z1"/>
    <w:rsid w:val="00727192"/>
    <w:rPr>
      <w:rFonts w:cs="Times New Roman"/>
    </w:rPr>
  </w:style>
  <w:style w:type="character" w:customStyle="1" w:styleId="WW8Num7z0">
    <w:name w:val="WW8Num7z0"/>
    <w:rsid w:val="00727192"/>
    <w:rPr>
      <w:rFonts w:cs="Times New Roman"/>
      <w:sz w:val="28"/>
    </w:rPr>
  </w:style>
  <w:style w:type="character" w:customStyle="1" w:styleId="WW8Num7z1">
    <w:name w:val="WW8Num7z1"/>
    <w:rsid w:val="00727192"/>
    <w:rPr>
      <w:rFonts w:cs="Times New Roman"/>
    </w:rPr>
  </w:style>
  <w:style w:type="character" w:customStyle="1" w:styleId="WW8Num8z0">
    <w:name w:val="WW8Num8z0"/>
    <w:rsid w:val="00727192"/>
    <w:rPr>
      <w:rFonts w:cs="Times New Roman"/>
      <w:b/>
      <w:sz w:val="22"/>
      <w:szCs w:val="22"/>
    </w:rPr>
  </w:style>
  <w:style w:type="character" w:customStyle="1" w:styleId="WW8Num8z1">
    <w:name w:val="WW8Num8z1"/>
    <w:rsid w:val="00727192"/>
    <w:rPr>
      <w:rFonts w:cs="Times New Roman"/>
    </w:rPr>
  </w:style>
  <w:style w:type="character" w:customStyle="1" w:styleId="WW8Num8z2">
    <w:name w:val="WW8Num8z2"/>
    <w:rsid w:val="00727192"/>
    <w:rPr>
      <w:rFonts w:cs="Times New Roman"/>
      <w:b/>
      <w:sz w:val="18"/>
      <w:szCs w:val="18"/>
    </w:rPr>
  </w:style>
  <w:style w:type="character" w:customStyle="1" w:styleId="Domylnaczcionkaakapitu1">
    <w:name w:val="Domyślna czcionka akapitu1"/>
    <w:rsid w:val="00727192"/>
  </w:style>
  <w:style w:type="character" w:customStyle="1" w:styleId="Nagwek1Znak">
    <w:name w:val="Nagłówek 1 Znak"/>
    <w:rsid w:val="00727192"/>
    <w:rPr>
      <w:rFonts w:ascii="Cambria" w:eastAsia="Times New Roman" w:hAnsi="Cambria"/>
      <w:b/>
      <w:bCs/>
      <w:color w:val="365F91"/>
      <w:sz w:val="24"/>
      <w:szCs w:val="24"/>
      <w:lang w:val="en-US"/>
    </w:rPr>
  </w:style>
  <w:style w:type="character" w:customStyle="1" w:styleId="Nagwek2Znak">
    <w:name w:val="Nagłówek 2 Znak"/>
    <w:rsid w:val="00727192"/>
    <w:rPr>
      <w:rFonts w:ascii="Cambria" w:eastAsia="Times New Roman" w:hAnsi="Cambria"/>
      <w:color w:val="365F91"/>
      <w:sz w:val="24"/>
      <w:szCs w:val="24"/>
      <w:lang w:val="en-US"/>
    </w:rPr>
  </w:style>
  <w:style w:type="character" w:customStyle="1" w:styleId="Nagwek3Znak">
    <w:name w:val="Nagłówek 3 Znak"/>
    <w:rsid w:val="00727192"/>
    <w:rPr>
      <w:rFonts w:ascii="Cambria" w:eastAsia="Times New Roman" w:hAnsi="Cambria"/>
      <w:color w:val="4F81BD"/>
      <w:sz w:val="24"/>
      <w:szCs w:val="24"/>
      <w:lang w:val="en-US"/>
    </w:rPr>
  </w:style>
  <w:style w:type="character" w:customStyle="1" w:styleId="Nagwek4Znak">
    <w:name w:val="Nagłówek 4 Znak"/>
    <w:rsid w:val="00727192"/>
    <w:rPr>
      <w:rFonts w:ascii="Cambria" w:eastAsia="Times New Roman" w:hAnsi="Cambria"/>
      <w:i/>
      <w:iCs/>
      <w:color w:val="4F81BD"/>
      <w:sz w:val="24"/>
      <w:szCs w:val="24"/>
      <w:lang w:val="en-US"/>
    </w:rPr>
  </w:style>
  <w:style w:type="character" w:customStyle="1" w:styleId="Nagwek5Znak">
    <w:name w:val="Nagłówek 5 Znak"/>
    <w:rsid w:val="00727192"/>
    <w:rPr>
      <w:rFonts w:ascii="Cambria" w:eastAsia="Times New Roman" w:hAnsi="Cambria"/>
      <w:color w:val="4F81BD"/>
      <w:sz w:val="22"/>
      <w:szCs w:val="22"/>
      <w:lang w:val="en-US"/>
    </w:rPr>
  </w:style>
  <w:style w:type="character" w:customStyle="1" w:styleId="Nagwek6Znak">
    <w:name w:val="Nagłówek 6 Znak"/>
    <w:rsid w:val="00727192"/>
    <w:rPr>
      <w:rFonts w:ascii="Cambria" w:eastAsia="Times New Roman" w:hAnsi="Cambria"/>
      <w:i/>
      <w:iCs/>
      <w:color w:val="4F81BD"/>
      <w:sz w:val="22"/>
      <w:szCs w:val="22"/>
      <w:lang w:val="en-US"/>
    </w:rPr>
  </w:style>
  <w:style w:type="character" w:customStyle="1" w:styleId="Nagwek7Znak">
    <w:name w:val="Nagłówek 7 Znak"/>
    <w:rsid w:val="00727192"/>
    <w:rPr>
      <w:rFonts w:ascii="Cambria" w:eastAsia="Times New Roman" w:hAnsi="Cambria"/>
      <w:b/>
      <w:bCs/>
      <w:color w:val="9BBB59"/>
      <w:lang w:val="en-US"/>
    </w:rPr>
  </w:style>
  <w:style w:type="character" w:customStyle="1" w:styleId="Nagwek8Znak">
    <w:name w:val="Nagłówek 8 Znak"/>
    <w:rsid w:val="00727192"/>
    <w:rPr>
      <w:rFonts w:ascii="Cambria" w:eastAsia="Times New Roman" w:hAnsi="Cambria"/>
      <w:b/>
      <w:bCs/>
      <w:i/>
      <w:iCs/>
      <w:color w:val="9BBB59"/>
      <w:lang w:val="en-US"/>
    </w:rPr>
  </w:style>
  <w:style w:type="character" w:customStyle="1" w:styleId="Nagwek9Znak">
    <w:name w:val="Nagłówek 9 Znak"/>
    <w:rsid w:val="00727192"/>
    <w:rPr>
      <w:rFonts w:ascii="Cambria" w:eastAsia="Times New Roman" w:hAnsi="Cambria"/>
      <w:i/>
      <w:iCs/>
      <w:color w:val="9BBB59"/>
      <w:lang w:val="en-US"/>
    </w:rPr>
  </w:style>
  <w:style w:type="character" w:customStyle="1" w:styleId="NagwekZnak">
    <w:name w:val="Nagłówek Znak"/>
    <w:basedOn w:val="Domylnaczcionkaakapitu1"/>
    <w:uiPriority w:val="99"/>
    <w:rsid w:val="00727192"/>
  </w:style>
  <w:style w:type="character" w:customStyle="1" w:styleId="StopkaZnak">
    <w:name w:val="Stopka Znak"/>
    <w:basedOn w:val="Domylnaczcionkaakapitu1"/>
    <w:uiPriority w:val="99"/>
    <w:rsid w:val="00727192"/>
  </w:style>
  <w:style w:type="character" w:customStyle="1" w:styleId="TekstdymkaZnak">
    <w:name w:val="Tekst dymka Znak"/>
    <w:rsid w:val="0072719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rsid w:val="00727192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rsid w:val="00727192"/>
    <w:rPr>
      <w:sz w:val="20"/>
      <w:szCs w:val="20"/>
    </w:rPr>
  </w:style>
  <w:style w:type="character" w:customStyle="1" w:styleId="Znakiprzypiswdolnych">
    <w:name w:val="Znaki przypisów dolnych"/>
    <w:rsid w:val="00727192"/>
    <w:rPr>
      <w:vertAlign w:val="superscript"/>
    </w:rPr>
  </w:style>
  <w:style w:type="character" w:styleId="Hipercze">
    <w:name w:val="Hyperlink"/>
    <w:rsid w:val="00727192"/>
    <w:rPr>
      <w:color w:val="0000FF"/>
      <w:u w:val="single"/>
    </w:rPr>
  </w:style>
  <w:style w:type="character" w:customStyle="1" w:styleId="Odwoaniedokomentarza1">
    <w:name w:val="Odwołanie do komentarza1"/>
    <w:rsid w:val="00727192"/>
    <w:rPr>
      <w:sz w:val="16"/>
      <w:szCs w:val="16"/>
    </w:rPr>
  </w:style>
  <w:style w:type="character" w:customStyle="1" w:styleId="TekstkomentarzaZnak">
    <w:name w:val="Tekst komentarza Znak"/>
    <w:rsid w:val="00727192"/>
    <w:rPr>
      <w:sz w:val="20"/>
      <w:szCs w:val="20"/>
    </w:rPr>
  </w:style>
  <w:style w:type="character" w:customStyle="1" w:styleId="TematkomentarzaZnak">
    <w:name w:val="Temat komentarza Znak"/>
    <w:rsid w:val="00727192"/>
    <w:rPr>
      <w:b/>
      <w:bCs/>
      <w:sz w:val="20"/>
      <w:szCs w:val="20"/>
    </w:rPr>
  </w:style>
  <w:style w:type="character" w:customStyle="1" w:styleId="Styl2Znak">
    <w:name w:val="Styl2 Znak"/>
    <w:rsid w:val="00727192"/>
    <w:rPr>
      <w:rFonts w:ascii="Arial" w:eastAsia="Calibri" w:hAnsi="Arial" w:cs="Times New Roman"/>
      <w:smallCaps/>
      <w:szCs w:val="28"/>
    </w:rPr>
  </w:style>
  <w:style w:type="character" w:customStyle="1" w:styleId="TekstprzypisukocowegoZnak">
    <w:name w:val="Tekst przypisu końcowego Znak"/>
    <w:rsid w:val="00727192"/>
  </w:style>
  <w:style w:type="character" w:customStyle="1" w:styleId="Znakiprzypiswkocowych">
    <w:name w:val="Znaki przypisów końcowych"/>
    <w:rsid w:val="00727192"/>
    <w:rPr>
      <w:vertAlign w:val="superscript"/>
    </w:rPr>
  </w:style>
  <w:style w:type="character" w:customStyle="1" w:styleId="BezodstpwZnak">
    <w:name w:val="Bez odstępów Znak"/>
    <w:rsid w:val="00727192"/>
    <w:rPr>
      <w:rFonts w:eastAsia="Times New Roman"/>
      <w:lang w:val="en-US"/>
    </w:rPr>
  </w:style>
  <w:style w:type="character" w:customStyle="1" w:styleId="TytuZnak">
    <w:name w:val="Tytuł Znak"/>
    <w:rsid w:val="00727192"/>
    <w:rPr>
      <w:rFonts w:ascii="Cambria" w:eastAsia="Times New Roman" w:hAnsi="Cambria"/>
      <w:i/>
      <w:iCs/>
      <w:color w:val="243F60"/>
      <w:sz w:val="60"/>
      <w:szCs w:val="60"/>
      <w:lang w:val="en-US"/>
    </w:rPr>
  </w:style>
  <w:style w:type="character" w:customStyle="1" w:styleId="PodtytuZnak">
    <w:name w:val="Podtytuł Znak"/>
    <w:rsid w:val="00727192"/>
    <w:rPr>
      <w:rFonts w:eastAsia="Times New Roman"/>
      <w:i/>
      <w:iCs/>
      <w:sz w:val="24"/>
      <w:szCs w:val="24"/>
      <w:lang w:val="en-US"/>
    </w:rPr>
  </w:style>
  <w:style w:type="character" w:styleId="Pogrubienie">
    <w:name w:val="Strong"/>
    <w:qFormat/>
    <w:rsid w:val="00727192"/>
    <w:rPr>
      <w:rFonts w:cs="Times New Roman"/>
      <w:b/>
      <w:bCs/>
      <w:spacing w:val="0"/>
    </w:rPr>
  </w:style>
  <w:style w:type="character" w:styleId="Uwydatnienie">
    <w:name w:val="Emphasis"/>
    <w:qFormat/>
    <w:rsid w:val="00727192"/>
    <w:rPr>
      <w:rFonts w:cs="Times New Roman"/>
      <w:b/>
      <w:i/>
      <w:color w:val="5A5A5A"/>
    </w:rPr>
  </w:style>
  <w:style w:type="character" w:customStyle="1" w:styleId="CytatZnak">
    <w:name w:val="Cytat Znak"/>
    <w:rsid w:val="00727192"/>
    <w:rPr>
      <w:rFonts w:ascii="Cambria" w:eastAsia="Times New Roman" w:hAnsi="Cambria"/>
      <w:i/>
      <w:iCs/>
      <w:color w:val="5A5A5A"/>
      <w:lang w:val="en-US"/>
    </w:rPr>
  </w:style>
  <w:style w:type="character" w:customStyle="1" w:styleId="CytatintensywnyZnak">
    <w:name w:val="Cytat intensywny Znak"/>
    <w:rsid w:val="00727192"/>
    <w:rPr>
      <w:rFonts w:ascii="Cambria" w:eastAsia="Times New Roman" w:hAnsi="Cambria"/>
      <w:i/>
      <w:iCs/>
      <w:color w:val="FFFFFF"/>
      <w:sz w:val="24"/>
      <w:szCs w:val="24"/>
      <w:shd w:val="clear" w:color="auto" w:fill="4F81BD"/>
      <w:lang w:val="en-US"/>
    </w:rPr>
  </w:style>
  <w:style w:type="character" w:styleId="Wyrnieniedelikatne">
    <w:name w:val="Subtle Emphasis"/>
    <w:qFormat/>
    <w:rsid w:val="00727192"/>
    <w:rPr>
      <w:rFonts w:cs="Times New Roman"/>
      <w:i/>
      <w:color w:val="5A5A5A"/>
    </w:rPr>
  </w:style>
  <w:style w:type="character" w:styleId="Wyrnienieintensywne">
    <w:name w:val="Intense Emphasis"/>
    <w:qFormat/>
    <w:rsid w:val="00727192"/>
    <w:rPr>
      <w:rFonts w:cs="Times New Roman"/>
      <w:b/>
      <w:i/>
      <w:color w:val="4F81BD"/>
      <w:sz w:val="22"/>
    </w:rPr>
  </w:style>
  <w:style w:type="character" w:styleId="Odwoaniedelikatne">
    <w:name w:val="Subtle Reference"/>
    <w:qFormat/>
    <w:rsid w:val="00727192"/>
    <w:rPr>
      <w:rFonts w:cs="Times New Roman"/>
      <w:color w:val="auto"/>
      <w:u w:val="single"/>
    </w:rPr>
  </w:style>
  <w:style w:type="character" w:styleId="Odwoanieintensywne">
    <w:name w:val="Intense Reference"/>
    <w:qFormat/>
    <w:rsid w:val="00727192"/>
    <w:rPr>
      <w:rFonts w:cs="Times New Roman"/>
      <w:b/>
      <w:bCs/>
      <w:color w:val="76923C"/>
      <w:u w:val="single"/>
    </w:rPr>
  </w:style>
  <w:style w:type="character" w:styleId="Tytuksiki">
    <w:name w:val="Book Title"/>
    <w:qFormat/>
    <w:rsid w:val="00727192"/>
    <w:rPr>
      <w:rFonts w:ascii="Cambria" w:hAnsi="Cambria" w:cs="Times New Roman"/>
      <w:b/>
      <w:bCs/>
      <w:i/>
      <w:iCs/>
      <w:color w:val="auto"/>
    </w:rPr>
  </w:style>
  <w:style w:type="character" w:customStyle="1" w:styleId="Tekstpodstawowy3Znak">
    <w:name w:val="Tekst podstawowy 3 Znak"/>
    <w:rsid w:val="00727192"/>
    <w:rPr>
      <w:rFonts w:eastAsia="Times New Roman"/>
      <w:sz w:val="16"/>
      <w:szCs w:val="16"/>
      <w:lang w:val="en-US"/>
    </w:rPr>
  </w:style>
  <w:style w:type="character" w:customStyle="1" w:styleId="TekstpodstawowyZnak">
    <w:name w:val="Tekst podstawowy Znak"/>
    <w:rsid w:val="00727192"/>
    <w:rPr>
      <w:rFonts w:eastAsia="Times New Roman"/>
      <w:lang w:val="en-US"/>
    </w:rPr>
  </w:style>
  <w:style w:type="character" w:customStyle="1" w:styleId="Tekstpodstawowywcity2Znak">
    <w:name w:val="Tekst podstawowy wcięty 2 Znak"/>
    <w:rsid w:val="00727192"/>
    <w:rPr>
      <w:rFonts w:eastAsia="Times New Roman"/>
    </w:rPr>
  </w:style>
  <w:style w:type="character" w:customStyle="1" w:styleId="ZnakZnak2">
    <w:name w:val="Znak Znak2"/>
    <w:rsid w:val="00727192"/>
    <w:rPr>
      <w:rFonts w:cs="Times New Roman"/>
    </w:rPr>
  </w:style>
  <w:style w:type="character" w:customStyle="1" w:styleId="ZnakZnak1">
    <w:name w:val="Znak Znak1"/>
    <w:rsid w:val="00727192"/>
    <w:rPr>
      <w:rFonts w:ascii="Arial" w:hAnsi="Arial" w:cs="Times New Roman"/>
      <w:sz w:val="24"/>
      <w:lang w:val="pl-PL" w:eastAsia="ar-SA" w:bidi="ar-SA"/>
    </w:rPr>
  </w:style>
  <w:style w:type="character" w:styleId="UyteHipercze">
    <w:name w:val="FollowedHyperlink"/>
    <w:rsid w:val="00727192"/>
    <w:rPr>
      <w:rFonts w:cs="Times New Roman"/>
      <w:color w:val="800080"/>
      <w:u w:val="single"/>
    </w:rPr>
  </w:style>
  <w:style w:type="character" w:customStyle="1" w:styleId="Tekstpodstawowy2Znak">
    <w:name w:val="Tekst podstawowy 2 Znak"/>
    <w:rsid w:val="00727192"/>
    <w:rPr>
      <w:rFonts w:eastAsia="Times New Roman"/>
      <w:sz w:val="24"/>
      <w:szCs w:val="24"/>
    </w:rPr>
  </w:style>
  <w:style w:type="character" w:customStyle="1" w:styleId="apple-style-span">
    <w:name w:val="apple-style-span"/>
    <w:rsid w:val="00727192"/>
    <w:rPr>
      <w:rFonts w:cs="Times New Roman"/>
    </w:rPr>
  </w:style>
  <w:style w:type="character" w:styleId="Numerstrony">
    <w:name w:val="page number"/>
    <w:rsid w:val="00727192"/>
    <w:rPr>
      <w:rFonts w:cs="Times New Roman"/>
    </w:rPr>
  </w:style>
  <w:style w:type="character" w:customStyle="1" w:styleId="shorttext">
    <w:name w:val="short_text"/>
    <w:rsid w:val="00727192"/>
    <w:rPr>
      <w:rFonts w:cs="Times New Roman"/>
    </w:rPr>
  </w:style>
  <w:style w:type="character" w:customStyle="1" w:styleId="hps">
    <w:name w:val="hps"/>
    <w:rsid w:val="00727192"/>
    <w:rPr>
      <w:rFonts w:cs="Times New Roman"/>
    </w:rPr>
  </w:style>
  <w:style w:type="character" w:customStyle="1" w:styleId="Tekstpodstawowywcity3Znak">
    <w:name w:val="Tekst podstawowy wcięty 3 Znak"/>
    <w:rsid w:val="00727192"/>
    <w:rPr>
      <w:rFonts w:eastAsia="Times New Roman"/>
      <w:sz w:val="16"/>
      <w:szCs w:val="16"/>
      <w:lang w:val="en-US"/>
    </w:rPr>
  </w:style>
  <w:style w:type="character" w:customStyle="1" w:styleId="NoSpacingChar">
    <w:name w:val="No Spacing Char"/>
    <w:rsid w:val="00727192"/>
    <w:rPr>
      <w:rFonts w:eastAsia="Times New Roman"/>
      <w:sz w:val="22"/>
      <w:szCs w:val="22"/>
      <w:lang w:val="en-US"/>
    </w:rPr>
  </w:style>
  <w:style w:type="character" w:customStyle="1" w:styleId="TekstkomentarzaZnak1">
    <w:name w:val="Tekst komentarza Znak1"/>
    <w:rsid w:val="00727192"/>
    <w:rPr>
      <w:rFonts w:eastAsia="Times New Roman"/>
    </w:rPr>
  </w:style>
  <w:style w:type="paragraph" w:customStyle="1" w:styleId="Nagwek10">
    <w:name w:val="Nagłówek1"/>
    <w:basedOn w:val="Normalny"/>
    <w:next w:val="Tekstpodstawowy"/>
    <w:rsid w:val="00727192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rsid w:val="00727192"/>
    <w:pPr>
      <w:spacing w:after="120" w:line="240" w:lineRule="auto"/>
      <w:ind w:firstLine="360"/>
    </w:pPr>
    <w:rPr>
      <w:rFonts w:eastAsia="Times New Roman"/>
      <w:sz w:val="20"/>
      <w:szCs w:val="20"/>
      <w:lang w:val="en-US"/>
    </w:rPr>
  </w:style>
  <w:style w:type="paragraph" w:styleId="Lista">
    <w:name w:val="List"/>
    <w:basedOn w:val="Normalny"/>
    <w:rsid w:val="00727192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</w:rPr>
  </w:style>
  <w:style w:type="paragraph" w:customStyle="1" w:styleId="Podpis1">
    <w:name w:val="Podpis1"/>
    <w:basedOn w:val="Normalny"/>
    <w:rsid w:val="0072719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727192"/>
    <w:pPr>
      <w:suppressLineNumbers/>
    </w:pPr>
    <w:rPr>
      <w:rFonts w:cs="Tahoma"/>
    </w:rPr>
  </w:style>
  <w:style w:type="paragraph" w:styleId="Nagwek">
    <w:name w:val="header"/>
    <w:basedOn w:val="Normalny"/>
    <w:uiPriority w:val="99"/>
    <w:rsid w:val="00727192"/>
    <w:pPr>
      <w:spacing w:after="0" w:line="240" w:lineRule="auto"/>
    </w:pPr>
  </w:style>
  <w:style w:type="paragraph" w:styleId="Stopka">
    <w:name w:val="footer"/>
    <w:basedOn w:val="Normalny"/>
    <w:uiPriority w:val="99"/>
    <w:rsid w:val="00727192"/>
    <w:pPr>
      <w:spacing w:after="0" w:line="240" w:lineRule="auto"/>
    </w:pPr>
  </w:style>
  <w:style w:type="paragraph" w:styleId="Tekstdymka">
    <w:name w:val="Balloon Text"/>
    <w:basedOn w:val="Normalny"/>
    <w:rsid w:val="00727192"/>
    <w:pPr>
      <w:spacing w:after="0" w:line="240" w:lineRule="auto"/>
    </w:pPr>
    <w:rPr>
      <w:rFonts w:ascii="Tahoma" w:hAnsi="Tahoma"/>
      <w:sz w:val="16"/>
      <w:szCs w:val="16"/>
    </w:rPr>
  </w:style>
  <w:style w:type="paragraph" w:styleId="Akapitzlist">
    <w:name w:val="List Paragraph"/>
    <w:basedOn w:val="Normalny"/>
    <w:qFormat/>
    <w:rsid w:val="00727192"/>
    <w:pPr>
      <w:ind w:left="708"/>
    </w:pPr>
    <w:rPr>
      <w:sz w:val="20"/>
      <w:szCs w:val="20"/>
    </w:rPr>
  </w:style>
  <w:style w:type="paragraph" w:styleId="Tekstprzypisudolnego">
    <w:name w:val="footnote text"/>
    <w:basedOn w:val="Normalny"/>
    <w:rsid w:val="00727192"/>
    <w:pPr>
      <w:spacing w:after="0" w:line="240" w:lineRule="auto"/>
    </w:pPr>
    <w:rPr>
      <w:sz w:val="20"/>
      <w:szCs w:val="20"/>
    </w:rPr>
  </w:style>
  <w:style w:type="paragraph" w:customStyle="1" w:styleId="Tekstkomentarza1">
    <w:name w:val="Tekst komentarza1"/>
    <w:basedOn w:val="Normalny"/>
    <w:rsid w:val="0072719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727192"/>
    <w:rPr>
      <w:b/>
      <w:bCs/>
    </w:rPr>
  </w:style>
  <w:style w:type="paragraph" w:customStyle="1" w:styleId="Styl2">
    <w:name w:val="Styl2"/>
    <w:basedOn w:val="Normalny"/>
    <w:rsid w:val="00727192"/>
    <w:pPr>
      <w:ind w:left="360"/>
      <w:jc w:val="both"/>
    </w:pPr>
    <w:rPr>
      <w:rFonts w:ascii="Arial" w:hAnsi="Arial"/>
      <w:smallCaps/>
      <w:sz w:val="20"/>
      <w:szCs w:val="28"/>
    </w:rPr>
  </w:style>
  <w:style w:type="paragraph" w:styleId="Tekstprzypisukocowego">
    <w:name w:val="endnote text"/>
    <w:basedOn w:val="Normalny"/>
    <w:rsid w:val="00727192"/>
    <w:rPr>
      <w:sz w:val="20"/>
      <w:szCs w:val="20"/>
    </w:rPr>
  </w:style>
  <w:style w:type="paragraph" w:styleId="NormalnyWeb">
    <w:name w:val="Normal (Web)"/>
    <w:basedOn w:val="Normalny"/>
    <w:rsid w:val="00727192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egenda1">
    <w:name w:val="Legenda1"/>
    <w:basedOn w:val="Normalny"/>
    <w:next w:val="Normalny"/>
    <w:rsid w:val="00727192"/>
    <w:rPr>
      <w:b/>
      <w:bCs/>
      <w:sz w:val="20"/>
      <w:szCs w:val="20"/>
    </w:rPr>
  </w:style>
  <w:style w:type="paragraph" w:styleId="Poprawka">
    <w:name w:val="Revision"/>
    <w:rsid w:val="0072719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Bezodstpw">
    <w:name w:val="No Spacing"/>
    <w:basedOn w:val="Normalny"/>
    <w:qFormat/>
    <w:rsid w:val="00727192"/>
    <w:pPr>
      <w:spacing w:after="0" w:line="240" w:lineRule="auto"/>
    </w:pPr>
    <w:rPr>
      <w:rFonts w:eastAsia="Times New Roman"/>
      <w:sz w:val="20"/>
      <w:szCs w:val="20"/>
      <w:lang w:val="en-US"/>
    </w:rPr>
  </w:style>
  <w:style w:type="paragraph" w:customStyle="1" w:styleId="pkt">
    <w:name w:val="pkt"/>
    <w:basedOn w:val="Normalny"/>
    <w:rsid w:val="0072719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styleId="Tytu">
    <w:name w:val="Title"/>
    <w:basedOn w:val="Normalny"/>
    <w:next w:val="Normalny"/>
    <w:qFormat/>
    <w:rsid w:val="00727192"/>
    <w:pPr>
      <w:pBdr>
        <w:top w:val="single" w:sz="8" w:space="10" w:color="C0C0C0"/>
        <w:bottom w:val="single" w:sz="20" w:space="15" w:color="FFFF00"/>
      </w:pBdr>
      <w:spacing w:after="0" w:line="240" w:lineRule="auto"/>
      <w:jc w:val="center"/>
    </w:pPr>
    <w:rPr>
      <w:rFonts w:ascii="Cambria" w:eastAsia="Times New Roman" w:hAnsi="Cambria"/>
      <w:i/>
      <w:iCs/>
      <w:color w:val="243F60"/>
      <w:sz w:val="60"/>
      <w:szCs w:val="60"/>
      <w:lang w:val="en-US"/>
    </w:rPr>
  </w:style>
  <w:style w:type="paragraph" w:styleId="Podtytu">
    <w:name w:val="Subtitle"/>
    <w:basedOn w:val="Normalny"/>
    <w:next w:val="Normalny"/>
    <w:qFormat/>
    <w:rsid w:val="00727192"/>
    <w:pPr>
      <w:spacing w:before="200" w:after="900" w:line="240" w:lineRule="auto"/>
      <w:jc w:val="right"/>
    </w:pPr>
    <w:rPr>
      <w:rFonts w:eastAsia="Times New Roman"/>
      <w:i/>
      <w:iCs/>
      <w:sz w:val="24"/>
      <w:szCs w:val="24"/>
      <w:lang w:val="en-US"/>
    </w:rPr>
  </w:style>
  <w:style w:type="paragraph" w:styleId="Cytat">
    <w:name w:val="Quote"/>
    <w:basedOn w:val="Normalny"/>
    <w:next w:val="Normalny"/>
    <w:qFormat/>
    <w:rsid w:val="00727192"/>
    <w:pPr>
      <w:spacing w:after="0" w:line="240" w:lineRule="auto"/>
      <w:ind w:firstLine="360"/>
    </w:pPr>
    <w:rPr>
      <w:rFonts w:ascii="Cambria" w:eastAsia="Times New Roman" w:hAnsi="Cambria"/>
      <w:i/>
      <w:iCs/>
      <w:color w:val="5A5A5A"/>
      <w:sz w:val="20"/>
      <w:szCs w:val="20"/>
      <w:lang w:val="en-US"/>
    </w:rPr>
  </w:style>
  <w:style w:type="paragraph" w:styleId="Cytatintensywny">
    <w:name w:val="Intense Quote"/>
    <w:basedOn w:val="Normalny"/>
    <w:next w:val="Normalny"/>
    <w:qFormat/>
    <w:rsid w:val="00727192"/>
    <w:pPr>
      <w:pBdr>
        <w:top w:val="single" w:sz="8" w:space="10" w:color="C0C0C0"/>
        <w:left w:val="single" w:sz="32" w:space="4" w:color="808080"/>
        <w:bottom w:val="single" w:sz="20" w:space="10" w:color="FFFF00"/>
        <w:right w:val="single" w:sz="32" w:space="4" w:color="808080"/>
      </w:pBdr>
      <w:shd w:val="clear" w:color="auto" w:fill="4F81BD"/>
      <w:spacing w:before="320" w:after="320" w:line="300" w:lineRule="auto"/>
      <w:ind w:left="1440" w:right="1440" w:firstLine="360"/>
    </w:pPr>
    <w:rPr>
      <w:rFonts w:ascii="Cambria" w:eastAsia="Times New Roman" w:hAnsi="Cambria"/>
      <w:i/>
      <w:iCs/>
      <w:color w:val="FFFFFF"/>
      <w:sz w:val="24"/>
      <w:szCs w:val="24"/>
      <w:lang w:val="en-US"/>
    </w:rPr>
  </w:style>
  <w:style w:type="paragraph" w:styleId="Nagwekspisutreci">
    <w:name w:val="TOC Heading"/>
    <w:basedOn w:val="Nagwek1"/>
    <w:next w:val="Normalny"/>
    <w:qFormat/>
    <w:rsid w:val="00727192"/>
    <w:pPr>
      <w:numPr>
        <w:numId w:val="0"/>
      </w:numPr>
    </w:pPr>
  </w:style>
  <w:style w:type="paragraph" w:customStyle="1" w:styleId="Default">
    <w:name w:val="Default"/>
    <w:rsid w:val="00727192"/>
    <w:pPr>
      <w:suppressAutoHyphens/>
      <w:autoSpaceDE w:val="0"/>
    </w:pPr>
    <w:rPr>
      <w:rFonts w:cs="Calibri"/>
      <w:color w:val="000000"/>
      <w:sz w:val="24"/>
      <w:szCs w:val="24"/>
      <w:lang w:eastAsia="ar-SA"/>
    </w:rPr>
  </w:style>
  <w:style w:type="paragraph" w:customStyle="1" w:styleId="spisowy">
    <w:name w:val="spisowy"/>
    <w:basedOn w:val="Nagwek1"/>
    <w:rsid w:val="00727192"/>
    <w:pPr>
      <w:keepNext/>
      <w:numPr>
        <w:numId w:val="0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3F3F3"/>
      <w:autoSpaceDE w:val="0"/>
      <w:spacing w:before="0" w:after="0"/>
      <w:jc w:val="center"/>
    </w:pPr>
    <w:rPr>
      <w:rFonts w:ascii="Arial Narrow" w:hAnsi="Arial Narrow"/>
      <w:color w:val="auto"/>
      <w:szCs w:val="32"/>
      <w:lang w:val="pl-PL"/>
    </w:rPr>
  </w:style>
  <w:style w:type="paragraph" w:customStyle="1" w:styleId="Tekstpodstawowywcity21">
    <w:name w:val="Tekst podstawowy wcięty 21"/>
    <w:basedOn w:val="Normalny"/>
    <w:rsid w:val="00727192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</w:rPr>
  </w:style>
  <w:style w:type="paragraph" w:customStyle="1" w:styleId="pkt1">
    <w:name w:val="pkt1"/>
    <w:basedOn w:val="pkt"/>
    <w:rsid w:val="00727192"/>
    <w:pPr>
      <w:ind w:left="850" w:hanging="425"/>
    </w:pPr>
    <w:rPr>
      <w:lang w:val="pl-PL"/>
    </w:rPr>
  </w:style>
  <w:style w:type="paragraph" w:customStyle="1" w:styleId="ust">
    <w:name w:val="ust"/>
    <w:rsid w:val="00727192"/>
    <w:pPr>
      <w:suppressAutoHyphens/>
      <w:spacing w:before="60" w:after="60"/>
      <w:ind w:left="426" w:hanging="284"/>
      <w:jc w:val="both"/>
    </w:pPr>
    <w:rPr>
      <w:rFonts w:cs="Calibri"/>
      <w:sz w:val="24"/>
      <w:lang w:eastAsia="ar-SA"/>
    </w:rPr>
  </w:style>
  <w:style w:type="paragraph" w:customStyle="1" w:styleId="Tekstpodstawowy32">
    <w:name w:val="Tekst podstawowy 32"/>
    <w:basedOn w:val="Normalny"/>
    <w:rsid w:val="00727192"/>
    <w:pPr>
      <w:overflowPunct w:val="0"/>
      <w:autoSpaceDE w:val="0"/>
      <w:spacing w:after="0" w:line="240" w:lineRule="auto"/>
      <w:jc w:val="both"/>
      <w:textAlignment w:val="baseline"/>
    </w:pPr>
    <w:rPr>
      <w:rFonts w:eastAsia="Times New Roman"/>
      <w:sz w:val="16"/>
      <w:szCs w:val="16"/>
      <w:lang w:val="en-US"/>
    </w:rPr>
  </w:style>
  <w:style w:type="paragraph" w:customStyle="1" w:styleId="Tekstpodstawowywcity22">
    <w:name w:val="Tekst podstawowy wcięty 22"/>
    <w:basedOn w:val="Normalny"/>
    <w:rsid w:val="00727192"/>
    <w:pPr>
      <w:overflowPunct w:val="0"/>
      <w:autoSpaceDE w:val="0"/>
      <w:spacing w:after="120" w:line="480" w:lineRule="auto"/>
      <w:ind w:left="283"/>
      <w:textAlignment w:val="baseline"/>
    </w:pPr>
    <w:rPr>
      <w:rFonts w:eastAsia="Times New Roman"/>
      <w:sz w:val="20"/>
      <w:szCs w:val="20"/>
    </w:rPr>
  </w:style>
  <w:style w:type="paragraph" w:customStyle="1" w:styleId="paragraf">
    <w:name w:val="paragraf"/>
    <w:basedOn w:val="Normalny"/>
    <w:rsid w:val="00727192"/>
    <w:pPr>
      <w:keepNext/>
      <w:numPr>
        <w:numId w:val="6"/>
      </w:numPr>
      <w:overflowPunct w:val="0"/>
      <w:autoSpaceDE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/>
      <w:b/>
      <w:sz w:val="26"/>
      <w:szCs w:val="20"/>
    </w:rPr>
  </w:style>
  <w:style w:type="paragraph" w:customStyle="1" w:styleId="ustp">
    <w:name w:val="ustęp"/>
    <w:basedOn w:val="Normalny"/>
    <w:rsid w:val="00727192"/>
    <w:pPr>
      <w:tabs>
        <w:tab w:val="left" w:pos="1080"/>
      </w:tabs>
      <w:overflowPunct w:val="0"/>
      <w:autoSpaceDE w:val="0"/>
      <w:spacing w:after="120" w:line="312" w:lineRule="auto"/>
      <w:jc w:val="both"/>
      <w:textAlignment w:val="baseline"/>
    </w:pPr>
    <w:rPr>
      <w:rFonts w:ascii="Times New Roman" w:eastAsia="Times New Roman" w:hAnsi="Times New Roman"/>
      <w:sz w:val="26"/>
      <w:szCs w:val="20"/>
    </w:rPr>
  </w:style>
  <w:style w:type="paragraph" w:customStyle="1" w:styleId="tekst">
    <w:name w:val="tekst"/>
    <w:basedOn w:val="Normalny"/>
    <w:rsid w:val="00727192"/>
    <w:pPr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Akapitzlist1">
    <w:name w:val="Akapit z listą1"/>
    <w:basedOn w:val="Normalny"/>
    <w:rsid w:val="00727192"/>
    <w:pPr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Tabelapozycja">
    <w:name w:val="Tabela pozycja"/>
    <w:basedOn w:val="Normalny"/>
    <w:rsid w:val="00727192"/>
    <w:pPr>
      <w:spacing w:after="0" w:line="240" w:lineRule="auto"/>
    </w:pPr>
    <w:rPr>
      <w:rFonts w:ascii="Arial" w:eastAsia="Times New Roman" w:hAnsi="Arial"/>
      <w:szCs w:val="20"/>
    </w:rPr>
  </w:style>
  <w:style w:type="paragraph" w:customStyle="1" w:styleId="Tekstpodstawowy22">
    <w:name w:val="Tekst podstawowy 22"/>
    <w:basedOn w:val="Normalny"/>
    <w:rsid w:val="00727192"/>
    <w:pPr>
      <w:spacing w:after="120" w:line="480" w:lineRule="auto"/>
    </w:pPr>
    <w:rPr>
      <w:rFonts w:eastAsia="Times New Roman"/>
      <w:sz w:val="24"/>
      <w:szCs w:val="24"/>
    </w:rPr>
  </w:style>
  <w:style w:type="paragraph" w:customStyle="1" w:styleId="WW-Tekstblokowy">
    <w:name w:val="WW-Tekst blokowy"/>
    <w:basedOn w:val="Normalny"/>
    <w:rsid w:val="00727192"/>
    <w:pPr>
      <w:widowControl w:val="0"/>
      <w:spacing w:after="0" w:line="240" w:lineRule="auto"/>
      <w:ind w:left="1134" w:right="1133"/>
      <w:jc w:val="both"/>
    </w:pPr>
    <w:rPr>
      <w:rFonts w:ascii="Times New Roman" w:eastAsia="Times New Roman" w:hAnsi="Times New Roman"/>
      <w:sz w:val="32"/>
      <w:szCs w:val="20"/>
    </w:rPr>
  </w:style>
  <w:style w:type="paragraph" w:customStyle="1" w:styleId="Tekstpodstawowy21">
    <w:name w:val="Tekst podstawowy 21"/>
    <w:basedOn w:val="Normalny"/>
    <w:rsid w:val="00727192"/>
    <w:pPr>
      <w:spacing w:after="0" w:line="240" w:lineRule="auto"/>
      <w:jc w:val="center"/>
    </w:pPr>
    <w:rPr>
      <w:rFonts w:ascii="Times New Roman" w:eastAsia="Times New Roman" w:hAnsi="Times New Roman" w:cs="MS Mincho"/>
      <w:sz w:val="24"/>
      <w:szCs w:val="20"/>
    </w:rPr>
  </w:style>
  <w:style w:type="paragraph" w:customStyle="1" w:styleId="NUMERUJ">
    <w:name w:val="NUMERUJ"/>
    <w:basedOn w:val="Normalny"/>
    <w:rsid w:val="00727192"/>
    <w:pPr>
      <w:numPr>
        <w:numId w:val="4"/>
      </w:numPr>
      <w:spacing w:before="40" w:after="40" w:line="300" w:lineRule="atLeast"/>
    </w:pPr>
    <w:rPr>
      <w:rFonts w:ascii="Arial" w:eastAsia="Times New Roman" w:hAnsi="Arial"/>
      <w:sz w:val="20"/>
      <w:szCs w:val="20"/>
    </w:rPr>
  </w:style>
  <w:style w:type="paragraph" w:customStyle="1" w:styleId="Tekstpodstawowywcity31">
    <w:name w:val="Tekst podstawowy wcięty 31"/>
    <w:basedOn w:val="Normalny"/>
    <w:rsid w:val="00727192"/>
    <w:pPr>
      <w:spacing w:after="120" w:line="240" w:lineRule="auto"/>
      <w:ind w:left="283" w:firstLine="360"/>
    </w:pPr>
    <w:rPr>
      <w:rFonts w:eastAsia="Times New Roman"/>
      <w:sz w:val="16"/>
      <w:szCs w:val="16"/>
      <w:lang w:val="en-US"/>
    </w:rPr>
  </w:style>
  <w:style w:type="paragraph" w:customStyle="1" w:styleId="Standard">
    <w:name w:val="Standard"/>
    <w:basedOn w:val="Normalny"/>
    <w:rsid w:val="00727192"/>
    <w:pPr>
      <w:widowControl w:val="0"/>
      <w:numPr>
        <w:numId w:val="3"/>
      </w:numPr>
      <w:tabs>
        <w:tab w:val="left" w:pos="0"/>
        <w:tab w:val="left" w:pos="426"/>
      </w:tabs>
      <w:autoSpaceDE w:val="0"/>
      <w:spacing w:after="0" w:line="240" w:lineRule="auto"/>
      <w:ind w:left="426" w:firstLine="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727192"/>
    <w:pPr>
      <w:spacing w:after="0" w:line="240" w:lineRule="auto"/>
      <w:jc w:val="both"/>
    </w:pPr>
    <w:rPr>
      <w:rFonts w:ascii="Times New Roman" w:eastAsia="Times New Roman" w:hAnsi="Times New Roman" w:cs="MS Mincho"/>
      <w:b/>
      <w:sz w:val="24"/>
      <w:szCs w:val="20"/>
    </w:rPr>
  </w:style>
  <w:style w:type="paragraph" w:customStyle="1" w:styleId="Bezodstpw1">
    <w:name w:val="Bez odstępów1"/>
    <w:basedOn w:val="Normalny"/>
    <w:rsid w:val="00727192"/>
    <w:pPr>
      <w:spacing w:after="0" w:line="240" w:lineRule="auto"/>
    </w:pPr>
    <w:rPr>
      <w:rFonts w:eastAsia="Times New Roman"/>
      <w:lang w:val="en-US"/>
    </w:rPr>
  </w:style>
  <w:style w:type="paragraph" w:customStyle="1" w:styleId="Tekstwstpniesformatowany">
    <w:name w:val="Tekst wstępnie sformatowany"/>
    <w:basedOn w:val="Normalny"/>
    <w:rsid w:val="00727192"/>
    <w:pPr>
      <w:overflowPunct w:val="0"/>
      <w:autoSpaceDE w:val="0"/>
      <w:spacing w:after="0" w:line="240" w:lineRule="auto"/>
      <w:textAlignment w:val="baseline"/>
    </w:pPr>
    <w:rPr>
      <w:rFonts w:ascii="Courier New" w:eastAsia="NSimSun" w:hAnsi="Courier New" w:cs="Courier New"/>
      <w:sz w:val="20"/>
      <w:szCs w:val="20"/>
    </w:rPr>
  </w:style>
  <w:style w:type="paragraph" w:customStyle="1" w:styleId="Zawartotabeli">
    <w:name w:val="Zawartość tabeli"/>
    <w:basedOn w:val="Normalny"/>
    <w:rsid w:val="00727192"/>
    <w:pPr>
      <w:suppressLineNumbers/>
    </w:pPr>
  </w:style>
  <w:style w:type="paragraph" w:customStyle="1" w:styleId="Nagwektabeli">
    <w:name w:val="Nagłówek tabeli"/>
    <w:basedOn w:val="Zawartotabeli"/>
    <w:rsid w:val="00727192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42F4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7542F4"/>
    <w:pPr>
      <w:spacing w:line="240" w:lineRule="auto"/>
    </w:pPr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sid w:val="007542F4"/>
    <w:rPr>
      <w:rFonts w:ascii="Calibri" w:eastAsia="Calibri" w:hAnsi="Calibri" w:cs="Calibri"/>
      <w:lang w:eastAsia="ar-SA"/>
    </w:rPr>
  </w:style>
  <w:style w:type="paragraph" w:customStyle="1" w:styleId="xakapitzlist1">
    <w:name w:val="x_akapitzlist1"/>
    <w:basedOn w:val="Normalny"/>
    <w:qFormat/>
    <w:rsid w:val="005978F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9768C-5BB7-45F9-BAEE-B9C97E24A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Kantor</dc:creator>
  <cp:lastModifiedBy>Driusz Bartkiewicz</cp:lastModifiedBy>
  <cp:revision>26</cp:revision>
  <cp:lastPrinted>2022-03-25T12:57:00Z</cp:lastPrinted>
  <dcterms:created xsi:type="dcterms:W3CDTF">2022-05-05T12:17:00Z</dcterms:created>
  <dcterms:modified xsi:type="dcterms:W3CDTF">2026-04-10T12:29:00Z</dcterms:modified>
</cp:coreProperties>
</file>